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5" w:type="dxa"/>
        <w:tblLayout w:type="fixed"/>
        <w:tblCellMar>
          <w:left w:w="56" w:type="dxa"/>
          <w:right w:w="56" w:type="dxa"/>
        </w:tblCellMar>
        <w:tblLook w:val="0000" w:firstRow="0" w:lastRow="0" w:firstColumn="0" w:lastColumn="0" w:noHBand="0" w:noVBand="0"/>
      </w:tblPr>
      <w:tblGrid>
        <w:gridCol w:w="1410"/>
        <w:gridCol w:w="231"/>
        <w:gridCol w:w="158"/>
        <w:gridCol w:w="1021"/>
        <w:gridCol w:w="487"/>
        <w:gridCol w:w="733"/>
        <w:gridCol w:w="198"/>
        <w:gridCol w:w="490"/>
        <w:gridCol w:w="142"/>
        <w:gridCol w:w="848"/>
        <w:gridCol w:w="71"/>
        <w:gridCol w:w="919"/>
        <w:gridCol w:w="365"/>
        <w:gridCol w:w="1193"/>
        <w:gridCol w:w="224"/>
        <w:gridCol w:w="135"/>
        <w:gridCol w:w="1066"/>
      </w:tblGrid>
      <w:tr w:rsidR="00354181" w:rsidRPr="00057526" w:rsidTr="0022710B">
        <w:tc>
          <w:tcPr>
            <w:tcW w:w="9691" w:type="dxa"/>
            <w:gridSpan w:val="17"/>
            <w:tcBorders>
              <w:top w:val="single" w:sz="4" w:space="0" w:color="000000"/>
              <w:left w:val="single" w:sz="4" w:space="0" w:color="000000"/>
              <w:bottom w:val="single" w:sz="4" w:space="0" w:color="000000"/>
              <w:right w:val="single" w:sz="4" w:space="0" w:color="000000"/>
            </w:tcBorders>
            <w:shd w:val="clear" w:color="auto" w:fill="E6E6E6"/>
          </w:tcPr>
          <w:p w:rsidR="00354181" w:rsidRPr="00057526" w:rsidRDefault="00354181" w:rsidP="0022710B">
            <w:pPr>
              <w:snapToGrid w:val="0"/>
              <w:rPr>
                <w:rFonts w:ascii="Calibri Light" w:hAnsi="Calibri Light" w:cs="Calibri Light"/>
                <w:sz w:val="22"/>
                <w:szCs w:val="22"/>
                <w:lang w:val="sl-SI"/>
              </w:rPr>
            </w:pPr>
            <w:bookmarkStart w:id="0" w:name="_GoBack"/>
            <w:bookmarkEnd w:id="0"/>
            <w:r w:rsidRPr="00057526">
              <w:rPr>
                <w:rFonts w:ascii="Calibri Light" w:hAnsi="Calibri Light" w:cs="Calibri Light"/>
                <w:b/>
                <w:sz w:val="22"/>
                <w:szCs w:val="22"/>
                <w:lang w:val="sl-SI"/>
              </w:rPr>
              <w:t>UČNI NAČRT PREDMETA / COURSE SYLLABUS</w:t>
            </w:r>
          </w:p>
        </w:tc>
      </w:tr>
      <w:tr w:rsidR="00354181" w:rsidRPr="00057526" w:rsidTr="0022710B">
        <w:tc>
          <w:tcPr>
            <w:tcW w:w="1799" w:type="dxa"/>
            <w:gridSpan w:val="3"/>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
                <w:sz w:val="22"/>
                <w:szCs w:val="22"/>
                <w:lang w:val="sl-SI"/>
              </w:rPr>
              <w:t>Predmet:</w:t>
            </w:r>
          </w:p>
        </w:tc>
        <w:tc>
          <w:tcPr>
            <w:tcW w:w="7892" w:type="dxa"/>
            <w:gridSpan w:val="14"/>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Umetnost, kultura in ekonomija</w:t>
            </w:r>
          </w:p>
        </w:tc>
      </w:tr>
      <w:tr w:rsidR="00354181" w:rsidRPr="00057526" w:rsidTr="0022710B">
        <w:tc>
          <w:tcPr>
            <w:tcW w:w="1799" w:type="dxa"/>
            <w:gridSpan w:val="3"/>
          </w:tcPr>
          <w:p w:rsidR="00354181" w:rsidRPr="00057526" w:rsidRDefault="00354181" w:rsidP="0022710B">
            <w:pPr>
              <w:snapToGrid w:val="0"/>
              <w:rPr>
                <w:rFonts w:ascii="Calibri Light" w:hAnsi="Calibri Light" w:cs="Calibri Light"/>
                <w:sz w:val="22"/>
                <w:szCs w:val="22"/>
                <w:lang w:val="sl-SI"/>
              </w:rPr>
            </w:pPr>
            <w:proofErr w:type="spellStart"/>
            <w:r w:rsidRPr="00057526">
              <w:rPr>
                <w:rFonts w:ascii="Calibri Light" w:hAnsi="Calibri Light" w:cs="Calibri Light"/>
                <w:b/>
                <w:sz w:val="22"/>
                <w:szCs w:val="22"/>
                <w:lang w:val="sl-SI"/>
              </w:rPr>
              <w:t>Course</w:t>
            </w:r>
            <w:proofErr w:type="spellEnd"/>
            <w:r w:rsidRPr="00057526">
              <w:rPr>
                <w:rFonts w:ascii="Calibri Light" w:hAnsi="Calibri Light" w:cs="Calibri Light"/>
                <w:b/>
                <w:sz w:val="22"/>
                <w:szCs w:val="22"/>
                <w:lang w:val="sl-SI"/>
              </w:rPr>
              <w:t xml:space="preserve"> title:</w:t>
            </w:r>
          </w:p>
        </w:tc>
        <w:tc>
          <w:tcPr>
            <w:tcW w:w="7892" w:type="dxa"/>
            <w:gridSpan w:val="14"/>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pStyle w:val="HTML-oblikovano"/>
              <w:shd w:val="clear" w:color="auto" w:fill="FFFFFF"/>
              <w:rPr>
                <w:rFonts w:ascii="Calibri Light" w:hAnsi="Calibri Light" w:cs="Calibri Light"/>
                <w:sz w:val="22"/>
                <w:szCs w:val="22"/>
                <w:lang w:val="sl-SI"/>
              </w:rPr>
            </w:pPr>
            <w:proofErr w:type="spellStart"/>
            <w:r w:rsidRPr="00057526">
              <w:rPr>
                <w:rFonts w:ascii="Calibri Light" w:hAnsi="Calibri Light" w:cs="Calibri Light"/>
                <w:sz w:val="22"/>
                <w:szCs w:val="22"/>
                <w:lang w:val="sl-SI"/>
              </w:rPr>
              <w:t>Art</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Culture</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and</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Economy</w:t>
            </w:r>
            <w:proofErr w:type="spellEnd"/>
          </w:p>
        </w:tc>
      </w:tr>
      <w:tr w:rsidR="00354181" w:rsidRPr="00057526" w:rsidTr="0022710B">
        <w:tc>
          <w:tcPr>
            <w:tcW w:w="3307" w:type="dxa"/>
            <w:gridSpan w:val="5"/>
            <w:vAlign w:val="center"/>
          </w:tcPr>
          <w:p w:rsidR="00354181" w:rsidRPr="00057526" w:rsidRDefault="00354181" w:rsidP="0022710B">
            <w:pPr>
              <w:snapToGrid w:val="0"/>
              <w:rPr>
                <w:rFonts w:ascii="Calibri Light" w:hAnsi="Calibri Light" w:cs="Calibri Light"/>
                <w:b/>
                <w:sz w:val="22"/>
                <w:szCs w:val="22"/>
                <w:lang w:val="sl-SI"/>
              </w:rPr>
            </w:pPr>
          </w:p>
        </w:tc>
        <w:tc>
          <w:tcPr>
            <w:tcW w:w="3401" w:type="dxa"/>
            <w:gridSpan w:val="7"/>
            <w:vAlign w:val="center"/>
          </w:tcPr>
          <w:p w:rsidR="00354181" w:rsidRPr="00057526" w:rsidRDefault="00354181" w:rsidP="0022710B">
            <w:pPr>
              <w:snapToGrid w:val="0"/>
              <w:rPr>
                <w:rFonts w:ascii="Calibri Light" w:hAnsi="Calibri Light" w:cs="Calibri Light"/>
                <w:b/>
                <w:sz w:val="22"/>
                <w:szCs w:val="22"/>
                <w:lang w:val="sl-SI"/>
              </w:rPr>
            </w:pPr>
          </w:p>
        </w:tc>
        <w:tc>
          <w:tcPr>
            <w:tcW w:w="1558" w:type="dxa"/>
            <w:gridSpan w:val="2"/>
            <w:vAlign w:val="center"/>
          </w:tcPr>
          <w:p w:rsidR="00354181" w:rsidRPr="00057526" w:rsidRDefault="00354181" w:rsidP="0022710B">
            <w:pPr>
              <w:snapToGrid w:val="0"/>
              <w:rPr>
                <w:rFonts w:ascii="Calibri Light" w:hAnsi="Calibri Light" w:cs="Calibri Light"/>
                <w:b/>
                <w:sz w:val="22"/>
                <w:szCs w:val="22"/>
                <w:lang w:val="sl-SI"/>
              </w:rPr>
            </w:pPr>
          </w:p>
        </w:tc>
        <w:tc>
          <w:tcPr>
            <w:tcW w:w="1425" w:type="dxa"/>
            <w:gridSpan w:val="3"/>
            <w:vAlign w:val="center"/>
          </w:tcPr>
          <w:p w:rsidR="00354181" w:rsidRPr="00057526" w:rsidRDefault="00354181" w:rsidP="0022710B">
            <w:pPr>
              <w:snapToGrid w:val="0"/>
              <w:rPr>
                <w:rFonts w:ascii="Calibri Light" w:hAnsi="Calibri Light" w:cs="Calibri Light"/>
                <w:b/>
                <w:sz w:val="22"/>
                <w:szCs w:val="22"/>
                <w:lang w:val="sl-SI"/>
              </w:rPr>
            </w:pPr>
          </w:p>
        </w:tc>
      </w:tr>
      <w:tr w:rsidR="00354181" w:rsidRPr="00057526" w:rsidTr="0022710B">
        <w:tc>
          <w:tcPr>
            <w:tcW w:w="3307" w:type="dxa"/>
            <w:gridSpan w:val="5"/>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Študijski program in stopnja</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Study</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programme</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and</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level</w:t>
            </w:r>
            <w:proofErr w:type="spellEnd"/>
          </w:p>
        </w:tc>
        <w:tc>
          <w:tcPr>
            <w:tcW w:w="3401" w:type="dxa"/>
            <w:gridSpan w:val="7"/>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Študijska smer</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Study</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field</w:t>
            </w:r>
            <w:proofErr w:type="spellEnd"/>
          </w:p>
        </w:tc>
        <w:tc>
          <w:tcPr>
            <w:tcW w:w="1558" w:type="dxa"/>
            <w:gridSpan w:val="2"/>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Letnik</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Academic</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year</w:t>
            </w:r>
            <w:proofErr w:type="spellEnd"/>
          </w:p>
        </w:tc>
        <w:tc>
          <w:tcPr>
            <w:tcW w:w="1425" w:type="dxa"/>
            <w:gridSpan w:val="3"/>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Semester</w:t>
            </w: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b/>
                <w:sz w:val="22"/>
                <w:szCs w:val="22"/>
                <w:lang w:val="sl-SI"/>
              </w:rPr>
              <w:t>Semester</w:t>
            </w:r>
          </w:p>
        </w:tc>
      </w:tr>
      <w:tr w:rsidR="00354181" w:rsidRPr="00057526" w:rsidTr="0022710B">
        <w:trPr>
          <w:trHeight w:val="318"/>
        </w:trPr>
        <w:tc>
          <w:tcPr>
            <w:tcW w:w="3307" w:type="dxa"/>
            <w:gridSpan w:val="5"/>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Vizualne umetnosti in oblikovanje, 1. stopnja</w:t>
            </w:r>
          </w:p>
        </w:tc>
        <w:tc>
          <w:tcPr>
            <w:tcW w:w="3401" w:type="dxa"/>
            <w:gridSpan w:val="7"/>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p>
        </w:tc>
        <w:tc>
          <w:tcPr>
            <w:tcW w:w="1558" w:type="dxa"/>
            <w:gridSpan w:val="2"/>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r w:rsidRPr="00057526">
              <w:rPr>
                <w:rFonts w:ascii="Calibri Light" w:hAnsi="Calibri Light" w:cs="Calibri Light"/>
                <w:bCs/>
                <w:sz w:val="22"/>
                <w:szCs w:val="22"/>
                <w:lang w:val="sl-SI"/>
              </w:rPr>
              <w:t>3.</w:t>
            </w:r>
          </w:p>
        </w:tc>
        <w:tc>
          <w:tcPr>
            <w:tcW w:w="1425" w:type="dxa"/>
            <w:gridSpan w:val="3"/>
            <w:tcBorders>
              <w:top w:val="single" w:sz="4" w:space="0" w:color="000000"/>
              <w:left w:val="single" w:sz="4" w:space="0" w:color="000000"/>
              <w:bottom w:val="single" w:sz="4" w:space="0" w:color="000000"/>
              <w:right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p>
        </w:tc>
      </w:tr>
      <w:tr w:rsidR="00354181" w:rsidRPr="00057526" w:rsidTr="0022710B">
        <w:trPr>
          <w:trHeight w:val="318"/>
        </w:trPr>
        <w:tc>
          <w:tcPr>
            <w:tcW w:w="3307" w:type="dxa"/>
            <w:gridSpan w:val="5"/>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r w:rsidRPr="00057526">
              <w:rPr>
                <w:rFonts w:ascii="Calibri Light" w:hAnsi="Calibri Light" w:cs="Calibri Light"/>
                <w:bCs/>
                <w:sz w:val="22"/>
                <w:szCs w:val="22"/>
              </w:rPr>
              <w:t>Visual Arts and Design, Bachelor (1st Cycle)</w:t>
            </w:r>
          </w:p>
        </w:tc>
        <w:tc>
          <w:tcPr>
            <w:tcW w:w="3401" w:type="dxa"/>
            <w:gridSpan w:val="7"/>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p>
        </w:tc>
        <w:tc>
          <w:tcPr>
            <w:tcW w:w="1558" w:type="dxa"/>
            <w:gridSpan w:val="2"/>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sz w:val="22"/>
                <w:szCs w:val="22"/>
                <w:lang w:val="sl-SI"/>
              </w:rPr>
            </w:pPr>
          </w:p>
        </w:tc>
        <w:tc>
          <w:tcPr>
            <w:tcW w:w="1425" w:type="dxa"/>
            <w:gridSpan w:val="3"/>
            <w:tcBorders>
              <w:top w:val="single" w:sz="4" w:space="0" w:color="000000"/>
              <w:left w:val="single" w:sz="4" w:space="0" w:color="000000"/>
              <w:bottom w:val="single" w:sz="4" w:space="0" w:color="000000"/>
              <w:right w:val="single" w:sz="4" w:space="0" w:color="000000"/>
            </w:tcBorders>
            <w:vAlign w:val="center"/>
          </w:tcPr>
          <w:p w:rsidR="00354181" w:rsidRPr="00057526" w:rsidRDefault="00354181" w:rsidP="0022710B">
            <w:pPr>
              <w:snapToGrid w:val="0"/>
              <w:rPr>
                <w:rFonts w:ascii="Calibri Light" w:hAnsi="Calibri Light" w:cs="Calibri Light"/>
                <w:sz w:val="22"/>
                <w:szCs w:val="22"/>
                <w:lang w:val="sl-SI"/>
              </w:rPr>
            </w:pPr>
          </w:p>
        </w:tc>
      </w:tr>
      <w:tr w:rsidR="00354181" w:rsidRPr="00057526" w:rsidTr="0022710B">
        <w:trPr>
          <w:trHeight w:val="103"/>
        </w:trPr>
        <w:tc>
          <w:tcPr>
            <w:tcW w:w="9691" w:type="dxa"/>
            <w:gridSpan w:val="17"/>
          </w:tcPr>
          <w:p w:rsidR="00354181" w:rsidRPr="00057526" w:rsidRDefault="00354181" w:rsidP="0022710B">
            <w:pPr>
              <w:snapToGrid w:val="0"/>
              <w:rPr>
                <w:rFonts w:ascii="Calibri Light" w:hAnsi="Calibri Light" w:cs="Calibri Light"/>
                <w:b/>
                <w:bCs/>
                <w:sz w:val="22"/>
                <w:szCs w:val="22"/>
                <w:lang w:val="sl-SI"/>
              </w:rPr>
            </w:pPr>
          </w:p>
        </w:tc>
      </w:tr>
      <w:tr w:rsidR="00354181" w:rsidRPr="00057526" w:rsidTr="0022710B">
        <w:tc>
          <w:tcPr>
            <w:tcW w:w="5718" w:type="dxa"/>
            <w:gridSpan w:val="10"/>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
                <w:sz w:val="22"/>
                <w:szCs w:val="22"/>
                <w:lang w:val="sl-SI"/>
              </w:rPr>
              <w:t xml:space="preserve">Vrsta predmeta / </w:t>
            </w:r>
            <w:proofErr w:type="spellStart"/>
            <w:r w:rsidRPr="00057526">
              <w:rPr>
                <w:rFonts w:ascii="Calibri Light" w:hAnsi="Calibri Light" w:cs="Calibri Light"/>
                <w:b/>
                <w:sz w:val="22"/>
                <w:szCs w:val="22"/>
                <w:lang w:val="sl-SI"/>
              </w:rPr>
              <w:t>Course</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type</w:t>
            </w:r>
            <w:proofErr w:type="spellEnd"/>
          </w:p>
        </w:tc>
        <w:tc>
          <w:tcPr>
            <w:tcW w:w="3973" w:type="dxa"/>
            <w:gridSpan w:val="7"/>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lang w:val="sl-SI"/>
              </w:rPr>
            </w:pPr>
            <w:proofErr w:type="spellStart"/>
            <w:r w:rsidRPr="00057526">
              <w:rPr>
                <w:rFonts w:ascii="Calibri Light" w:hAnsi="Calibri Light" w:cs="Calibri Light"/>
                <w:sz w:val="22"/>
                <w:szCs w:val="22"/>
              </w:rPr>
              <w:t>Izbirni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w:t>
            </w:r>
            <w:proofErr w:type="spellEnd"/>
            <w:r w:rsidRPr="00057526">
              <w:rPr>
                <w:rFonts w:ascii="Calibri Light" w:hAnsi="Calibri Light" w:cs="Calibri Light"/>
                <w:sz w:val="22"/>
                <w:szCs w:val="22"/>
              </w:rPr>
              <w:t xml:space="preserve"> / Elective subject</w:t>
            </w:r>
          </w:p>
        </w:tc>
      </w:tr>
      <w:tr w:rsidR="00354181" w:rsidRPr="00057526" w:rsidTr="0022710B">
        <w:tc>
          <w:tcPr>
            <w:tcW w:w="5718" w:type="dxa"/>
            <w:gridSpan w:val="10"/>
          </w:tcPr>
          <w:p w:rsidR="00354181" w:rsidRPr="00057526" w:rsidRDefault="00354181" w:rsidP="0022710B">
            <w:pPr>
              <w:snapToGrid w:val="0"/>
              <w:rPr>
                <w:rFonts w:ascii="Calibri Light" w:hAnsi="Calibri Light" w:cs="Calibri Light"/>
                <w:b/>
                <w:sz w:val="22"/>
                <w:szCs w:val="22"/>
                <w:lang w:val="sl-SI"/>
              </w:rPr>
            </w:pPr>
          </w:p>
        </w:tc>
        <w:tc>
          <w:tcPr>
            <w:tcW w:w="3973" w:type="dxa"/>
            <w:gridSpan w:val="7"/>
            <w:tcBorders>
              <w:top w:val="single" w:sz="4" w:space="0" w:color="000000"/>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tc>
      </w:tr>
      <w:tr w:rsidR="00354181" w:rsidRPr="00057526" w:rsidTr="0022710B">
        <w:tc>
          <w:tcPr>
            <w:tcW w:w="5718" w:type="dxa"/>
            <w:gridSpan w:val="10"/>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 xml:space="preserve">Univerzitetna koda predmeta / </w:t>
            </w:r>
            <w:proofErr w:type="spellStart"/>
            <w:r w:rsidRPr="00057526">
              <w:rPr>
                <w:rFonts w:ascii="Calibri Light" w:hAnsi="Calibri Light" w:cs="Calibri Light"/>
                <w:b/>
                <w:sz w:val="22"/>
                <w:szCs w:val="22"/>
                <w:lang w:val="sl-SI"/>
              </w:rPr>
              <w:t>University</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course</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code</w:t>
            </w:r>
            <w:proofErr w:type="spellEnd"/>
            <w:r w:rsidRPr="00057526">
              <w:rPr>
                <w:rFonts w:ascii="Calibri Light" w:hAnsi="Calibri Light" w:cs="Calibri Light"/>
                <w:b/>
                <w:sz w:val="22"/>
                <w:szCs w:val="22"/>
                <w:lang w:val="sl-SI"/>
              </w:rPr>
              <w:t>:</w:t>
            </w:r>
          </w:p>
        </w:tc>
        <w:tc>
          <w:tcPr>
            <w:tcW w:w="3973" w:type="dxa"/>
            <w:gridSpan w:val="7"/>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b/>
                <w:sz w:val="22"/>
                <w:szCs w:val="22"/>
                <w:lang w:val="sl-SI"/>
              </w:rPr>
            </w:pPr>
          </w:p>
        </w:tc>
      </w:tr>
      <w:tr w:rsidR="00354181" w:rsidRPr="00057526" w:rsidTr="0022710B">
        <w:tc>
          <w:tcPr>
            <w:tcW w:w="9691" w:type="dxa"/>
            <w:gridSpan w:val="17"/>
          </w:tcPr>
          <w:p w:rsidR="00354181" w:rsidRPr="00057526" w:rsidRDefault="00354181" w:rsidP="0022710B">
            <w:pPr>
              <w:snapToGrid w:val="0"/>
              <w:rPr>
                <w:rFonts w:ascii="Calibri Light" w:hAnsi="Calibri Light" w:cs="Calibri Light"/>
                <w:sz w:val="22"/>
                <w:szCs w:val="22"/>
                <w:lang w:val="sl-SI"/>
              </w:rPr>
            </w:pPr>
          </w:p>
        </w:tc>
      </w:tr>
      <w:tr w:rsidR="00354181" w:rsidRPr="00057526" w:rsidTr="0022710B">
        <w:tc>
          <w:tcPr>
            <w:tcW w:w="1410" w:type="dxa"/>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Predavanja</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Lectures</w:t>
            </w:r>
            <w:proofErr w:type="spellEnd"/>
          </w:p>
        </w:tc>
        <w:tc>
          <w:tcPr>
            <w:tcW w:w="1410" w:type="dxa"/>
            <w:gridSpan w:val="3"/>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Seminar</w:t>
            </w:r>
          </w:p>
          <w:p w:rsidR="00354181" w:rsidRPr="00057526" w:rsidRDefault="00354181" w:rsidP="0022710B">
            <w:pPr>
              <w:rPr>
                <w:rFonts w:ascii="Calibri Light" w:hAnsi="Calibri Light" w:cs="Calibri Light"/>
                <w:b/>
                <w:sz w:val="22"/>
                <w:szCs w:val="22"/>
                <w:lang w:val="sl-SI"/>
              </w:rPr>
            </w:pPr>
            <w:r w:rsidRPr="00057526">
              <w:rPr>
                <w:rFonts w:ascii="Calibri Light" w:hAnsi="Calibri Light" w:cs="Calibri Light"/>
                <w:b/>
                <w:sz w:val="22"/>
                <w:szCs w:val="22"/>
                <w:lang w:val="sl-SI"/>
              </w:rPr>
              <w:t>Seminar</w:t>
            </w:r>
          </w:p>
        </w:tc>
        <w:tc>
          <w:tcPr>
            <w:tcW w:w="1418" w:type="dxa"/>
            <w:gridSpan w:val="3"/>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Vaje</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Tutorial</w:t>
            </w:r>
            <w:proofErr w:type="spellEnd"/>
          </w:p>
        </w:tc>
        <w:tc>
          <w:tcPr>
            <w:tcW w:w="1551" w:type="dxa"/>
            <w:gridSpan w:val="4"/>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Klinične vaje</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Clinical</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work</w:t>
            </w:r>
            <w:proofErr w:type="spellEnd"/>
          </w:p>
        </w:tc>
        <w:tc>
          <w:tcPr>
            <w:tcW w:w="1284" w:type="dxa"/>
            <w:gridSpan w:val="2"/>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Druge oblike študija</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Field</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work</w:t>
            </w:r>
            <w:proofErr w:type="spellEnd"/>
          </w:p>
        </w:tc>
        <w:tc>
          <w:tcPr>
            <w:tcW w:w="1417" w:type="dxa"/>
            <w:gridSpan w:val="2"/>
            <w:tcBorders>
              <w:bottom w:val="single" w:sz="4" w:space="0" w:color="000000"/>
            </w:tcBorders>
            <w:vAlign w:val="center"/>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Samost. delo</w:t>
            </w:r>
          </w:p>
          <w:p w:rsidR="00354181" w:rsidRPr="00057526" w:rsidRDefault="00354181" w:rsidP="0022710B">
            <w:pPr>
              <w:rPr>
                <w:rFonts w:ascii="Calibri Light" w:hAnsi="Calibri Light" w:cs="Calibri Light"/>
                <w:b/>
                <w:bCs/>
                <w:sz w:val="22"/>
                <w:szCs w:val="22"/>
                <w:lang w:val="sl-SI"/>
              </w:rPr>
            </w:pPr>
            <w:proofErr w:type="spellStart"/>
            <w:r w:rsidRPr="00057526">
              <w:rPr>
                <w:rFonts w:ascii="Calibri Light" w:hAnsi="Calibri Light" w:cs="Calibri Light"/>
                <w:b/>
                <w:sz w:val="22"/>
                <w:szCs w:val="22"/>
                <w:lang w:val="sl-SI"/>
              </w:rPr>
              <w:t>Individ</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work</w:t>
            </w:r>
            <w:proofErr w:type="spellEnd"/>
          </w:p>
        </w:tc>
        <w:tc>
          <w:tcPr>
            <w:tcW w:w="135" w:type="dxa"/>
            <w:vAlign w:val="center"/>
          </w:tcPr>
          <w:p w:rsidR="00354181" w:rsidRPr="00057526" w:rsidRDefault="00354181" w:rsidP="0022710B">
            <w:pPr>
              <w:snapToGrid w:val="0"/>
              <w:rPr>
                <w:rFonts w:ascii="Calibri Light" w:hAnsi="Calibri Light" w:cs="Calibri Light"/>
                <w:b/>
                <w:bCs/>
                <w:sz w:val="22"/>
                <w:szCs w:val="22"/>
                <w:lang w:val="sl-SI"/>
              </w:rPr>
            </w:pPr>
          </w:p>
        </w:tc>
        <w:tc>
          <w:tcPr>
            <w:tcW w:w="1066" w:type="dxa"/>
            <w:tcBorders>
              <w:bottom w:val="single" w:sz="4" w:space="0" w:color="000000"/>
            </w:tcBorders>
            <w:vAlign w:val="center"/>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
                <w:sz w:val="22"/>
                <w:szCs w:val="22"/>
                <w:lang w:val="sl-SI"/>
              </w:rPr>
              <w:t>ECTS</w:t>
            </w:r>
          </w:p>
        </w:tc>
      </w:tr>
      <w:tr w:rsidR="00354181" w:rsidRPr="00057526" w:rsidTr="0022710B">
        <w:trPr>
          <w:trHeight w:val="318"/>
        </w:trPr>
        <w:tc>
          <w:tcPr>
            <w:tcW w:w="1410" w:type="dxa"/>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r w:rsidRPr="00057526">
              <w:rPr>
                <w:rFonts w:ascii="Calibri Light" w:hAnsi="Calibri Light" w:cs="Calibri Light"/>
                <w:bCs/>
                <w:sz w:val="22"/>
                <w:szCs w:val="22"/>
                <w:lang w:val="sl-SI"/>
              </w:rPr>
              <w:t xml:space="preserve">20 </w:t>
            </w:r>
          </w:p>
        </w:tc>
        <w:tc>
          <w:tcPr>
            <w:tcW w:w="1410" w:type="dxa"/>
            <w:gridSpan w:val="3"/>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r w:rsidRPr="00057526">
              <w:rPr>
                <w:rFonts w:ascii="Calibri Light" w:hAnsi="Calibri Light" w:cs="Calibri Light"/>
                <w:bCs/>
                <w:sz w:val="22"/>
                <w:szCs w:val="22"/>
                <w:lang w:val="sl-SI"/>
              </w:rPr>
              <w:t xml:space="preserve">10 </w:t>
            </w:r>
          </w:p>
        </w:tc>
        <w:tc>
          <w:tcPr>
            <w:tcW w:w="1418" w:type="dxa"/>
            <w:gridSpan w:val="3"/>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p>
        </w:tc>
        <w:tc>
          <w:tcPr>
            <w:tcW w:w="1551" w:type="dxa"/>
            <w:gridSpan w:val="4"/>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p>
        </w:tc>
        <w:tc>
          <w:tcPr>
            <w:tcW w:w="1284" w:type="dxa"/>
            <w:gridSpan w:val="2"/>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p>
        </w:tc>
        <w:tc>
          <w:tcPr>
            <w:tcW w:w="1417" w:type="dxa"/>
            <w:gridSpan w:val="2"/>
            <w:tcBorders>
              <w:top w:val="single" w:sz="4" w:space="0" w:color="000000"/>
              <w:left w:val="single" w:sz="4" w:space="0" w:color="000000"/>
              <w:bottom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r w:rsidRPr="00057526">
              <w:rPr>
                <w:rFonts w:ascii="Calibri Light" w:hAnsi="Calibri Light" w:cs="Calibri Light"/>
                <w:bCs/>
                <w:sz w:val="22"/>
                <w:szCs w:val="22"/>
                <w:lang w:val="sl-SI"/>
              </w:rPr>
              <w:t>60</w:t>
            </w:r>
          </w:p>
        </w:tc>
        <w:tc>
          <w:tcPr>
            <w:tcW w:w="135" w:type="dxa"/>
            <w:tcBorders>
              <w:left w:val="single" w:sz="4" w:space="0" w:color="000000"/>
            </w:tcBorders>
            <w:vAlign w:val="center"/>
          </w:tcPr>
          <w:p w:rsidR="00354181" w:rsidRPr="00057526" w:rsidRDefault="00354181" w:rsidP="0022710B">
            <w:pPr>
              <w:snapToGrid w:val="0"/>
              <w:rPr>
                <w:rFonts w:ascii="Calibri Light" w:hAnsi="Calibri Light" w:cs="Calibri Light"/>
                <w:bCs/>
                <w:sz w:val="22"/>
                <w:szCs w:val="22"/>
                <w:lang w:val="sl-SI"/>
              </w:rPr>
            </w:pPr>
          </w:p>
        </w:tc>
        <w:tc>
          <w:tcPr>
            <w:tcW w:w="1066" w:type="dxa"/>
            <w:tcBorders>
              <w:top w:val="single" w:sz="4" w:space="0" w:color="000000"/>
              <w:left w:val="single" w:sz="4" w:space="0" w:color="000000"/>
              <w:bottom w:val="single" w:sz="4" w:space="0" w:color="000000"/>
              <w:right w:val="single" w:sz="4" w:space="0" w:color="000000"/>
            </w:tcBorders>
            <w:vAlign w:val="center"/>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Cs/>
                <w:sz w:val="22"/>
                <w:szCs w:val="22"/>
                <w:lang w:val="sl-SI"/>
              </w:rPr>
              <w:t>3</w:t>
            </w:r>
          </w:p>
        </w:tc>
      </w:tr>
      <w:tr w:rsidR="00354181" w:rsidRPr="00057526" w:rsidTr="0022710B">
        <w:tc>
          <w:tcPr>
            <w:tcW w:w="9691" w:type="dxa"/>
            <w:gridSpan w:val="17"/>
          </w:tcPr>
          <w:p w:rsidR="00354181" w:rsidRPr="00057526" w:rsidRDefault="00354181" w:rsidP="0022710B">
            <w:pPr>
              <w:snapToGrid w:val="0"/>
              <w:rPr>
                <w:rFonts w:ascii="Calibri Light" w:hAnsi="Calibri Light" w:cs="Calibri Light"/>
                <w:b/>
                <w:bCs/>
                <w:sz w:val="22"/>
                <w:szCs w:val="22"/>
                <w:lang w:val="sl-SI"/>
              </w:rPr>
            </w:pPr>
          </w:p>
        </w:tc>
      </w:tr>
      <w:tr w:rsidR="00354181" w:rsidRPr="00057526" w:rsidTr="0022710B">
        <w:trPr>
          <w:trHeight w:val="70"/>
        </w:trPr>
        <w:tc>
          <w:tcPr>
            <w:tcW w:w="3307" w:type="dxa"/>
            <w:gridSpan w:val="5"/>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
                <w:sz w:val="22"/>
                <w:szCs w:val="22"/>
                <w:lang w:val="sl-SI"/>
              </w:rPr>
              <w:t xml:space="preserve">Nosilec predmeta / </w:t>
            </w:r>
            <w:proofErr w:type="spellStart"/>
            <w:r w:rsidRPr="00057526">
              <w:rPr>
                <w:rFonts w:ascii="Calibri Light" w:hAnsi="Calibri Light" w:cs="Calibri Light"/>
                <w:b/>
                <w:sz w:val="22"/>
                <w:szCs w:val="22"/>
                <w:lang w:val="sl-SI"/>
              </w:rPr>
              <w:t>Lecturer</w:t>
            </w:r>
            <w:proofErr w:type="spellEnd"/>
            <w:r w:rsidRPr="00057526">
              <w:rPr>
                <w:rFonts w:ascii="Calibri Light" w:hAnsi="Calibri Light" w:cs="Calibri Light"/>
                <w:b/>
                <w:sz w:val="22"/>
                <w:szCs w:val="22"/>
                <w:lang w:val="sl-SI"/>
              </w:rPr>
              <w:t>:</w:t>
            </w:r>
          </w:p>
        </w:tc>
        <w:tc>
          <w:tcPr>
            <w:tcW w:w="6384" w:type="dxa"/>
            <w:gridSpan w:val="12"/>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izr. prof. dr. Jonatan Vinkler / </w:t>
            </w:r>
            <w:proofErr w:type="spellStart"/>
            <w:r w:rsidRPr="00057526">
              <w:rPr>
                <w:rFonts w:ascii="Calibri Light" w:hAnsi="Calibri Light" w:cs="Calibri Light"/>
                <w:sz w:val="22"/>
                <w:szCs w:val="22"/>
                <w:lang w:val="sl-SI"/>
              </w:rPr>
              <w:t>Associate</w:t>
            </w:r>
            <w:proofErr w:type="spellEnd"/>
            <w:r w:rsidRPr="00057526">
              <w:rPr>
                <w:rFonts w:ascii="Calibri Light" w:hAnsi="Calibri Light" w:cs="Calibri Light"/>
                <w:sz w:val="22"/>
                <w:szCs w:val="22"/>
                <w:lang w:val="sl-SI"/>
              </w:rPr>
              <w:t xml:space="preserve"> Prof. Jonatan Vinkler</w:t>
            </w:r>
          </w:p>
        </w:tc>
      </w:tr>
      <w:tr w:rsidR="00354181" w:rsidRPr="00057526" w:rsidTr="0022710B">
        <w:tc>
          <w:tcPr>
            <w:tcW w:w="9691" w:type="dxa"/>
            <w:gridSpan w:val="17"/>
          </w:tcPr>
          <w:p w:rsidR="00354181" w:rsidRPr="00057526" w:rsidRDefault="00354181" w:rsidP="0022710B">
            <w:pPr>
              <w:snapToGrid w:val="0"/>
              <w:rPr>
                <w:rFonts w:ascii="Calibri Light" w:hAnsi="Calibri Light" w:cs="Calibri Light"/>
                <w:sz w:val="22"/>
                <w:szCs w:val="22"/>
                <w:lang w:val="sl-SI"/>
              </w:rPr>
            </w:pPr>
          </w:p>
        </w:tc>
      </w:tr>
      <w:tr w:rsidR="00354181" w:rsidRPr="00057526" w:rsidTr="0022710B">
        <w:trPr>
          <w:cantSplit/>
        </w:trPr>
        <w:tc>
          <w:tcPr>
            <w:tcW w:w="1641" w:type="dxa"/>
            <w:gridSpan w:val="2"/>
            <w:vMerge w:val="restart"/>
          </w:tcPr>
          <w:p w:rsidR="00354181" w:rsidRPr="00057526" w:rsidRDefault="00354181" w:rsidP="0022710B">
            <w:pPr>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 xml:space="preserve">Jeziki / </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b/>
                <w:sz w:val="22"/>
                <w:szCs w:val="22"/>
                <w:lang w:val="sl-SI"/>
              </w:rPr>
              <w:t>Languages</w:t>
            </w:r>
            <w:proofErr w:type="spellEnd"/>
            <w:r w:rsidRPr="00057526">
              <w:rPr>
                <w:rFonts w:ascii="Calibri Light" w:hAnsi="Calibri Light" w:cs="Calibri Light"/>
                <w:b/>
                <w:sz w:val="22"/>
                <w:szCs w:val="22"/>
                <w:lang w:val="sl-SI"/>
              </w:rPr>
              <w:t>:</w:t>
            </w:r>
          </w:p>
        </w:tc>
        <w:tc>
          <w:tcPr>
            <w:tcW w:w="2399" w:type="dxa"/>
            <w:gridSpan w:val="4"/>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
                <w:sz w:val="22"/>
                <w:szCs w:val="22"/>
                <w:lang w:val="sl-SI"/>
              </w:rPr>
              <w:t xml:space="preserve">Predavanja / </w:t>
            </w:r>
            <w:proofErr w:type="spellStart"/>
            <w:r w:rsidRPr="00057526">
              <w:rPr>
                <w:rFonts w:ascii="Calibri Light" w:hAnsi="Calibri Light" w:cs="Calibri Light"/>
                <w:b/>
                <w:sz w:val="22"/>
                <w:szCs w:val="22"/>
                <w:lang w:val="sl-SI"/>
              </w:rPr>
              <w:t>Lectures</w:t>
            </w:r>
            <w:proofErr w:type="spellEnd"/>
            <w:r w:rsidRPr="00057526">
              <w:rPr>
                <w:rFonts w:ascii="Calibri Light" w:hAnsi="Calibri Light" w:cs="Calibri Light"/>
                <w:b/>
                <w:sz w:val="22"/>
                <w:szCs w:val="22"/>
                <w:lang w:val="sl-SI"/>
              </w:rPr>
              <w:t>:</w:t>
            </w:r>
          </w:p>
        </w:tc>
        <w:tc>
          <w:tcPr>
            <w:tcW w:w="5651" w:type="dxa"/>
            <w:gridSpan w:val="11"/>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Slovenski / </w:t>
            </w:r>
            <w:proofErr w:type="spellStart"/>
            <w:r w:rsidRPr="00057526">
              <w:rPr>
                <w:rFonts w:ascii="Calibri Light" w:hAnsi="Calibri Light" w:cs="Calibri Light"/>
                <w:sz w:val="22"/>
                <w:szCs w:val="22"/>
                <w:lang w:val="sl-SI"/>
              </w:rPr>
              <w:t>Slovene</w:t>
            </w:r>
            <w:proofErr w:type="spellEnd"/>
          </w:p>
        </w:tc>
      </w:tr>
      <w:tr w:rsidR="00354181" w:rsidRPr="00057526" w:rsidTr="0022710B">
        <w:trPr>
          <w:cantSplit/>
          <w:trHeight w:val="215"/>
        </w:trPr>
        <w:tc>
          <w:tcPr>
            <w:tcW w:w="1641" w:type="dxa"/>
            <w:gridSpan w:val="2"/>
            <w:vMerge/>
          </w:tcPr>
          <w:p w:rsidR="00354181" w:rsidRPr="00057526" w:rsidRDefault="00354181" w:rsidP="0022710B">
            <w:pPr>
              <w:rPr>
                <w:rFonts w:ascii="Calibri Light" w:hAnsi="Calibri Light" w:cs="Calibri Light"/>
                <w:sz w:val="22"/>
                <w:szCs w:val="22"/>
                <w:lang w:val="sl-SI"/>
              </w:rPr>
            </w:pPr>
          </w:p>
        </w:tc>
        <w:tc>
          <w:tcPr>
            <w:tcW w:w="2399" w:type="dxa"/>
            <w:gridSpan w:val="4"/>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
                <w:sz w:val="22"/>
                <w:szCs w:val="22"/>
                <w:lang w:val="sl-SI"/>
              </w:rPr>
              <w:t xml:space="preserve">Vaje / </w:t>
            </w:r>
            <w:proofErr w:type="spellStart"/>
            <w:r w:rsidRPr="00057526">
              <w:rPr>
                <w:rFonts w:ascii="Calibri Light" w:hAnsi="Calibri Light" w:cs="Calibri Light"/>
                <w:b/>
                <w:sz w:val="22"/>
                <w:szCs w:val="22"/>
                <w:lang w:val="sl-SI"/>
              </w:rPr>
              <w:t>Tutorial</w:t>
            </w:r>
            <w:proofErr w:type="spellEnd"/>
            <w:r w:rsidRPr="00057526">
              <w:rPr>
                <w:rFonts w:ascii="Calibri Light" w:hAnsi="Calibri Light" w:cs="Calibri Light"/>
                <w:b/>
                <w:sz w:val="22"/>
                <w:szCs w:val="22"/>
                <w:lang w:val="sl-SI"/>
              </w:rPr>
              <w:t>:</w:t>
            </w:r>
          </w:p>
        </w:tc>
        <w:tc>
          <w:tcPr>
            <w:tcW w:w="5651" w:type="dxa"/>
            <w:gridSpan w:val="11"/>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Slovenski / </w:t>
            </w:r>
            <w:proofErr w:type="spellStart"/>
            <w:r w:rsidRPr="00057526">
              <w:rPr>
                <w:rFonts w:ascii="Calibri Light" w:hAnsi="Calibri Light" w:cs="Calibri Light"/>
                <w:sz w:val="22"/>
                <w:szCs w:val="22"/>
                <w:lang w:val="sl-SI"/>
              </w:rPr>
              <w:t>Slovene</w:t>
            </w:r>
            <w:proofErr w:type="spellEnd"/>
          </w:p>
        </w:tc>
      </w:tr>
      <w:tr w:rsidR="00354181" w:rsidRPr="00057526" w:rsidTr="0022710B">
        <w:tc>
          <w:tcPr>
            <w:tcW w:w="4728" w:type="dxa"/>
            <w:gridSpan w:val="8"/>
            <w:tcBorders>
              <w:bottom w:val="single" w:sz="4" w:space="0" w:color="000000"/>
            </w:tcBorders>
          </w:tcPr>
          <w:p w:rsidR="00354181" w:rsidRPr="00057526" w:rsidRDefault="00354181" w:rsidP="0022710B">
            <w:pPr>
              <w:snapToGrid w:val="0"/>
              <w:rPr>
                <w:rFonts w:ascii="Calibri Light" w:hAnsi="Calibri Light" w:cs="Calibri Light"/>
                <w:b/>
                <w:bCs/>
                <w:sz w:val="22"/>
                <w:szCs w:val="22"/>
                <w:lang w:val="sl-SI"/>
              </w:rPr>
            </w:pPr>
          </w:p>
          <w:p w:rsidR="00354181" w:rsidRPr="00057526" w:rsidRDefault="00354181" w:rsidP="0022710B">
            <w:pPr>
              <w:rPr>
                <w:rFonts w:ascii="Calibri Light" w:hAnsi="Calibri Light" w:cs="Calibri Light"/>
                <w:b/>
                <w:sz w:val="22"/>
                <w:szCs w:val="22"/>
                <w:lang w:val="sl-SI"/>
              </w:rPr>
            </w:pPr>
            <w:r w:rsidRPr="00057526">
              <w:rPr>
                <w:rFonts w:ascii="Calibri Light" w:hAnsi="Calibri Light" w:cs="Calibri Light"/>
                <w:b/>
                <w:sz w:val="22"/>
                <w:szCs w:val="22"/>
                <w:lang w:val="sl-SI"/>
              </w:rPr>
              <w:t>Pogoji za vključitev v delo oz. za opravljanje študijskih obveznosti:</w:t>
            </w:r>
          </w:p>
        </w:tc>
        <w:tc>
          <w:tcPr>
            <w:tcW w:w="142" w:type="dxa"/>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b/>
                <w:sz w:val="22"/>
                <w:szCs w:val="22"/>
                <w:lang w:val="sl-SI"/>
              </w:rPr>
            </w:pPr>
          </w:p>
        </w:tc>
        <w:tc>
          <w:tcPr>
            <w:tcW w:w="4821" w:type="dxa"/>
            <w:gridSpan w:val="8"/>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b/>
                <w:sz w:val="22"/>
                <w:szCs w:val="22"/>
                <w:lang w:val="sl-SI"/>
              </w:rPr>
              <w:t>Prerequisites</w:t>
            </w:r>
            <w:proofErr w:type="spellEnd"/>
            <w:r w:rsidRPr="00057526">
              <w:rPr>
                <w:rFonts w:ascii="Calibri Light" w:hAnsi="Calibri Light" w:cs="Calibri Light"/>
                <w:b/>
                <w:sz w:val="22"/>
                <w:szCs w:val="22"/>
                <w:lang w:val="sl-SI"/>
              </w:rPr>
              <w:t>:</w:t>
            </w:r>
          </w:p>
        </w:tc>
      </w:tr>
      <w:tr w:rsidR="00354181" w:rsidRPr="00057526" w:rsidTr="0022710B">
        <w:trPr>
          <w:trHeight w:val="141"/>
        </w:trPr>
        <w:tc>
          <w:tcPr>
            <w:tcW w:w="4728" w:type="dxa"/>
            <w:gridSpan w:val="8"/>
            <w:tcBorders>
              <w:top w:val="single" w:sz="4" w:space="0" w:color="000000"/>
              <w:left w:val="single" w:sz="4" w:space="0" w:color="000000"/>
              <w:bottom w:val="single" w:sz="4" w:space="0" w:color="000000"/>
            </w:tcBorders>
          </w:tcPr>
          <w:p w:rsidR="00354181" w:rsidRPr="00057526" w:rsidRDefault="00354181" w:rsidP="0022710B">
            <w:pPr>
              <w:tabs>
                <w:tab w:val="left" w:pos="360"/>
              </w:tabs>
              <w:snapToGrid w:val="0"/>
              <w:rPr>
                <w:rFonts w:ascii="Calibri Light" w:hAnsi="Calibri Light" w:cs="Calibri Light"/>
                <w:bCs/>
                <w:sz w:val="22"/>
                <w:szCs w:val="22"/>
                <w:lang w:val="sl-SI"/>
              </w:rPr>
            </w:pPr>
            <w:r w:rsidRPr="00057526">
              <w:rPr>
                <w:rFonts w:ascii="Calibri Light" w:hAnsi="Calibri Light" w:cs="Calibri Light"/>
                <w:sz w:val="22"/>
                <w:szCs w:val="22"/>
                <w:lang w:val="sl-SI"/>
              </w:rPr>
              <w:t>Vpis v letnik; razpis izbirnega predmeta.</w:t>
            </w:r>
            <w:r w:rsidRPr="00057526">
              <w:rPr>
                <w:rFonts w:ascii="Calibri Light" w:hAnsi="Calibri Light" w:cs="Calibri Light"/>
                <w:bCs/>
                <w:sz w:val="22"/>
                <w:szCs w:val="22"/>
                <w:lang w:val="sl-SI"/>
              </w:rPr>
              <w:t xml:space="preserve"> </w:t>
            </w:r>
          </w:p>
        </w:tc>
        <w:tc>
          <w:tcPr>
            <w:tcW w:w="142" w:type="dxa"/>
            <w:tcBorders>
              <w:left w:val="single" w:sz="4" w:space="0" w:color="000000"/>
            </w:tcBorders>
          </w:tcPr>
          <w:p w:rsidR="00354181" w:rsidRPr="00057526" w:rsidRDefault="00354181" w:rsidP="0022710B">
            <w:pPr>
              <w:snapToGrid w:val="0"/>
              <w:rPr>
                <w:rFonts w:ascii="Calibri Light" w:hAnsi="Calibri Light" w:cs="Calibri Light"/>
                <w:bCs/>
                <w:sz w:val="22"/>
                <w:szCs w:val="22"/>
                <w:lang w:val="sl-SI"/>
              </w:rPr>
            </w:pPr>
          </w:p>
        </w:tc>
        <w:tc>
          <w:tcPr>
            <w:tcW w:w="4821" w:type="dxa"/>
            <w:gridSpan w:val="8"/>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rPr>
              <w:t>Enrolment in the year; call for the elective subject.</w:t>
            </w:r>
            <w:r w:rsidRPr="00057526">
              <w:rPr>
                <w:rFonts w:ascii="Calibri Light" w:hAnsi="Calibri Light" w:cs="Calibri Light"/>
                <w:sz w:val="22"/>
                <w:szCs w:val="22"/>
                <w:lang w:val="sl-SI"/>
              </w:rPr>
              <w:br/>
            </w:r>
          </w:p>
        </w:tc>
      </w:tr>
      <w:tr w:rsidR="00354181" w:rsidRPr="00057526" w:rsidTr="0022710B">
        <w:trPr>
          <w:trHeight w:val="137"/>
        </w:trPr>
        <w:tc>
          <w:tcPr>
            <w:tcW w:w="4728" w:type="dxa"/>
            <w:gridSpan w:val="8"/>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b/>
                <w:sz w:val="22"/>
                <w:szCs w:val="22"/>
                <w:lang w:val="sl-SI"/>
              </w:rPr>
            </w:pPr>
            <w:r w:rsidRPr="00057526">
              <w:rPr>
                <w:rFonts w:ascii="Calibri Light" w:hAnsi="Calibri Light" w:cs="Calibri Light"/>
                <w:b/>
                <w:sz w:val="22"/>
                <w:szCs w:val="22"/>
                <w:lang w:val="sl-SI"/>
              </w:rPr>
              <w:t>Vsebina:</w:t>
            </w:r>
            <w:r w:rsidRPr="00057526">
              <w:rPr>
                <w:rFonts w:ascii="Calibri Light" w:hAnsi="Calibri Light" w:cs="Calibri Light"/>
                <w:sz w:val="22"/>
                <w:szCs w:val="22"/>
                <w:lang w:val="sl-SI"/>
              </w:rPr>
              <w:t xml:space="preserve"> </w:t>
            </w:r>
          </w:p>
        </w:tc>
        <w:tc>
          <w:tcPr>
            <w:tcW w:w="142" w:type="dxa"/>
          </w:tcPr>
          <w:p w:rsidR="00354181" w:rsidRPr="00057526" w:rsidRDefault="00354181" w:rsidP="0022710B">
            <w:pPr>
              <w:snapToGrid w:val="0"/>
              <w:rPr>
                <w:rFonts w:ascii="Calibri Light" w:hAnsi="Calibri Light" w:cs="Calibri Light"/>
                <w:b/>
                <w:sz w:val="22"/>
                <w:szCs w:val="22"/>
                <w:lang w:val="sl-SI"/>
              </w:rPr>
            </w:pPr>
          </w:p>
        </w:tc>
        <w:tc>
          <w:tcPr>
            <w:tcW w:w="4821" w:type="dxa"/>
            <w:gridSpan w:val="8"/>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b/>
                <w:sz w:val="22"/>
                <w:szCs w:val="22"/>
                <w:lang w:val="sl-SI"/>
              </w:rPr>
              <w:t>Content</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Syllabus</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outline</w:t>
            </w:r>
            <w:proofErr w:type="spellEnd"/>
            <w:r w:rsidRPr="00057526">
              <w:rPr>
                <w:rFonts w:ascii="Calibri Light" w:hAnsi="Calibri Light" w:cs="Calibri Light"/>
                <w:b/>
                <w:sz w:val="22"/>
                <w:szCs w:val="22"/>
                <w:lang w:val="sl-SI"/>
              </w:rPr>
              <w:t>):</w:t>
            </w:r>
          </w:p>
        </w:tc>
      </w:tr>
      <w:tr w:rsidR="00354181" w:rsidRPr="00057526" w:rsidTr="0022710B">
        <w:trPr>
          <w:trHeight w:val="685"/>
        </w:trPr>
        <w:tc>
          <w:tcPr>
            <w:tcW w:w="4728" w:type="dxa"/>
            <w:gridSpan w:val="8"/>
            <w:tcBorders>
              <w:top w:val="single" w:sz="4" w:space="0" w:color="000000"/>
              <w:left w:val="single" w:sz="4" w:space="0" w:color="000000"/>
              <w:bottom w:val="single" w:sz="4" w:space="0" w:color="000000"/>
            </w:tcBorders>
          </w:tcPr>
          <w:p w:rsidR="00354181" w:rsidRPr="00057526" w:rsidRDefault="00354181" w:rsidP="0022710B">
            <w:pPr>
              <w:tabs>
                <w:tab w:val="left" w:pos="360"/>
                <w:tab w:val="left" w:pos="539"/>
                <w:tab w:val="left" w:pos="567"/>
              </w:tabs>
              <w:snapToGrid w:val="0"/>
              <w:rPr>
                <w:rFonts w:ascii="Calibri Light" w:hAnsi="Calibri Light" w:cs="Calibri Light"/>
                <w:b/>
                <w:sz w:val="22"/>
                <w:szCs w:val="22"/>
                <w:lang w:val="sl-SI"/>
              </w:rPr>
            </w:pPr>
            <w:r w:rsidRPr="00057526">
              <w:rPr>
                <w:rFonts w:ascii="Calibri Light" w:hAnsi="Calibri Light" w:cs="Calibri Light"/>
                <w:b/>
                <w:sz w:val="22"/>
                <w:szCs w:val="22"/>
                <w:lang w:val="sl-SI"/>
              </w:rPr>
              <w:t>1. Statusna in pravna podoba umetnosti in kulture v Sloveniji</w:t>
            </w:r>
          </w:p>
          <w:p w:rsidR="00354181" w:rsidRPr="00057526" w:rsidRDefault="00354181" w:rsidP="0022710B">
            <w:pPr>
              <w:tabs>
                <w:tab w:val="left" w:pos="360"/>
                <w:tab w:val="left" w:pos="539"/>
                <w:tab w:val="left" w:pos="567"/>
              </w:tabs>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1) profesionalna kulturna produkcija – zakonodaja; 2) amaterska kulturna produkcija – zakonodaja; 3) kultura in oblike zaposlitve; 4) status samozaposlenega v kulturi; 5) razvid samozaposlenih v kulturi – pogoji in postopek vpisa; 6) samozaposlitev v kulturi in davčna zakonodaja; 7) samozaposlitev v kulturi kot podjetje; 8) samostojni podjetnik – </w:t>
            </w:r>
            <w:proofErr w:type="spellStart"/>
            <w:r w:rsidRPr="00057526">
              <w:rPr>
                <w:rFonts w:ascii="Calibri Light" w:hAnsi="Calibri Light" w:cs="Calibri Light"/>
                <w:sz w:val="22"/>
                <w:szCs w:val="22"/>
                <w:lang w:val="sl-SI"/>
              </w:rPr>
              <w:t>normiranec</w:t>
            </w:r>
            <w:proofErr w:type="spellEnd"/>
            <w:r w:rsidRPr="00057526">
              <w:rPr>
                <w:rFonts w:ascii="Calibri Light" w:hAnsi="Calibri Light" w:cs="Calibri Light"/>
                <w:sz w:val="22"/>
                <w:szCs w:val="22"/>
                <w:lang w:val="sl-SI"/>
              </w:rPr>
              <w:t xml:space="preserve">: odprtje, točka VEM, AJPES, poslovni račun pri banki; 9) osnove </w:t>
            </w:r>
            <w:proofErr w:type="spellStart"/>
            <w:r w:rsidRPr="00057526">
              <w:rPr>
                <w:rFonts w:ascii="Calibri Light" w:hAnsi="Calibri Light" w:cs="Calibri Light"/>
                <w:sz w:val="22"/>
                <w:szCs w:val="22"/>
                <w:lang w:val="sl-SI"/>
              </w:rPr>
              <w:t>računovodenja</w:t>
            </w:r>
            <w:proofErr w:type="spellEnd"/>
            <w:r w:rsidRPr="00057526">
              <w:rPr>
                <w:rFonts w:ascii="Calibri Light" w:hAnsi="Calibri Light" w:cs="Calibri Light"/>
                <w:sz w:val="22"/>
                <w:szCs w:val="22"/>
                <w:lang w:val="sl-SI"/>
              </w:rPr>
              <w:t xml:space="preserve"> za samozaposlenega v kulturi: vodenje prihodkov, raba vezane knjige računov in portala Uprave za javne prihodke; 10) letni obračun akontacije dohodnine in dohodnine od dohodka iz dejavnosti (</w:t>
            </w:r>
            <w:proofErr w:type="spellStart"/>
            <w:r w:rsidRPr="00057526">
              <w:rPr>
                <w:rFonts w:ascii="Calibri Light" w:hAnsi="Calibri Light" w:cs="Calibri Light"/>
                <w:sz w:val="22"/>
                <w:szCs w:val="22"/>
                <w:lang w:val="sl-SI"/>
              </w:rPr>
              <w:t>eDavki</w:t>
            </w:r>
            <w:proofErr w:type="spellEnd"/>
            <w:r w:rsidRPr="00057526">
              <w:rPr>
                <w:rFonts w:ascii="Calibri Light" w:hAnsi="Calibri Light" w:cs="Calibri Light"/>
                <w:sz w:val="22"/>
                <w:szCs w:val="22"/>
                <w:lang w:val="sl-SI"/>
              </w:rPr>
              <w:t xml:space="preserve">, Silvester </w:t>
            </w:r>
            <w:proofErr w:type="spellStart"/>
            <w:r w:rsidRPr="00057526">
              <w:rPr>
                <w:rFonts w:ascii="Calibri Light" w:hAnsi="Calibri Light" w:cs="Calibri Light"/>
                <w:sz w:val="22"/>
                <w:szCs w:val="22"/>
                <w:lang w:val="sl-SI"/>
              </w:rPr>
              <w:t>Fineus</w:t>
            </w:r>
            <w:proofErr w:type="spellEnd"/>
            <w:r w:rsidRPr="00057526">
              <w:rPr>
                <w:rFonts w:ascii="Calibri Light" w:hAnsi="Calibri Light" w:cs="Calibri Light"/>
                <w:sz w:val="22"/>
                <w:szCs w:val="22"/>
                <w:lang w:val="sl-SI"/>
              </w:rPr>
              <w:t>).</w:t>
            </w:r>
          </w:p>
          <w:p w:rsidR="00354181" w:rsidRPr="00057526" w:rsidRDefault="00354181" w:rsidP="0022710B">
            <w:pPr>
              <w:tabs>
                <w:tab w:val="left" w:pos="360"/>
                <w:tab w:val="left" w:pos="539"/>
                <w:tab w:val="left" w:pos="567"/>
              </w:tabs>
              <w:snapToGrid w:val="0"/>
              <w:rPr>
                <w:rFonts w:ascii="Calibri Light" w:hAnsi="Calibri Light" w:cs="Calibri Light"/>
                <w:sz w:val="22"/>
                <w:szCs w:val="22"/>
                <w:lang w:val="sl-SI"/>
              </w:rPr>
            </w:pPr>
          </w:p>
          <w:p w:rsidR="00354181" w:rsidRPr="00057526" w:rsidRDefault="00354181" w:rsidP="0022710B">
            <w:pPr>
              <w:tabs>
                <w:tab w:val="left" w:pos="539"/>
                <w:tab w:val="left" w:pos="567"/>
              </w:tabs>
              <w:rPr>
                <w:rFonts w:ascii="Calibri Light" w:hAnsi="Calibri Light" w:cs="Calibri Light"/>
                <w:b/>
                <w:sz w:val="22"/>
                <w:szCs w:val="22"/>
                <w:lang w:val="sl-SI"/>
              </w:rPr>
            </w:pPr>
            <w:r w:rsidRPr="00057526">
              <w:rPr>
                <w:rFonts w:ascii="Calibri Light" w:hAnsi="Calibri Light" w:cs="Calibri Light"/>
                <w:b/>
                <w:sz w:val="22"/>
                <w:szCs w:val="22"/>
                <w:lang w:val="sl-SI"/>
              </w:rPr>
              <w:t>2. Umetnost in ekonomija</w:t>
            </w:r>
          </w:p>
          <w:p w:rsidR="00354181" w:rsidRPr="00057526" w:rsidRDefault="00354181" w:rsidP="0022710B">
            <w:pPr>
              <w:tabs>
                <w:tab w:val="left" w:pos="539"/>
                <w:tab w:val="left" w:pos="567"/>
              </w:tabs>
              <w:rPr>
                <w:rFonts w:ascii="Calibri Light" w:hAnsi="Calibri Light" w:cs="Calibri Light"/>
                <w:sz w:val="22"/>
                <w:szCs w:val="22"/>
                <w:lang w:val="sl-SI"/>
              </w:rPr>
            </w:pPr>
            <w:r w:rsidRPr="00057526">
              <w:rPr>
                <w:rFonts w:ascii="Calibri Light" w:hAnsi="Calibri Light" w:cs="Calibri Light"/>
                <w:sz w:val="22"/>
                <w:szCs w:val="22"/>
                <w:lang w:val="sl-SI"/>
              </w:rPr>
              <w:lastRenderedPageBreak/>
              <w:t xml:space="preserve">1) zgodovinski pregled razmerja umetnost – trg – ekonomija: javna in zasebna naročila, mecenstvo, podpiranje umetnosti kot družbeni znak; 2) umetnost kot del kreativnih industrij; 3) umetnost in trg v Republiki Sloveniji; 4) knjižni trg, 5) trg umetnin, 6) trg dejavnosti; 7) stanovska združenja umetnikov in njihov vpliv na trg umetnosti v Republiki Sloveniji; 7) avtorska zaščita umetnin in tovrstna organiziranost v Republiki Sloveniji (Avtorska agencija AAS, SAZAS, IPF, AIPA); 8) razstavljanje kot del trga umetnin; 9) recepcija in afirmacija umetnine (tipi razstav). 10) prodajne razstave (primer nemškega in angleškega trga); 11) </w:t>
            </w:r>
            <w:proofErr w:type="spellStart"/>
            <w:r w:rsidRPr="00057526">
              <w:rPr>
                <w:rFonts w:ascii="Calibri Light" w:hAnsi="Calibri Light" w:cs="Calibri Light"/>
                <w:sz w:val="22"/>
                <w:szCs w:val="22"/>
                <w:lang w:val="sl-SI"/>
              </w:rPr>
              <w:t>kuratorstvo</w:t>
            </w:r>
            <w:proofErr w:type="spellEnd"/>
            <w:r w:rsidRPr="00057526">
              <w:rPr>
                <w:rFonts w:ascii="Calibri Light" w:hAnsi="Calibri Light" w:cs="Calibri Light"/>
                <w:sz w:val="22"/>
                <w:szCs w:val="22"/>
                <w:lang w:val="sl-SI"/>
              </w:rPr>
              <w:t xml:space="preserve"> in razstavno-prodajni katalogi (primer angleškega trga); 12) avkcije in agenti (primer angleškega trga); 13) viri sredstev za samostojne producente kulture; 14) donacije; 15) sponzorstva; 16) umetnik kot sodni izvedenec. </w:t>
            </w:r>
          </w:p>
          <w:p w:rsidR="00354181" w:rsidRPr="00057526" w:rsidRDefault="00354181" w:rsidP="0022710B">
            <w:pPr>
              <w:tabs>
                <w:tab w:val="left" w:pos="539"/>
                <w:tab w:val="left" w:pos="567"/>
              </w:tabs>
              <w:rPr>
                <w:rFonts w:ascii="Calibri Light" w:hAnsi="Calibri Light" w:cs="Calibri Light"/>
                <w:sz w:val="22"/>
                <w:szCs w:val="22"/>
                <w:lang w:val="sl-SI"/>
              </w:rPr>
            </w:pPr>
          </w:p>
          <w:p w:rsidR="00354181" w:rsidRPr="00057526" w:rsidRDefault="00354181" w:rsidP="0022710B">
            <w:pPr>
              <w:tabs>
                <w:tab w:val="left" w:pos="539"/>
                <w:tab w:val="left" w:pos="567"/>
              </w:tabs>
              <w:rPr>
                <w:rFonts w:ascii="Calibri Light" w:hAnsi="Calibri Light" w:cs="Calibri Light"/>
                <w:b/>
                <w:sz w:val="22"/>
                <w:szCs w:val="22"/>
                <w:lang w:val="sl-SI"/>
              </w:rPr>
            </w:pPr>
            <w:r w:rsidRPr="00057526">
              <w:rPr>
                <w:rFonts w:ascii="Calibri Light" w:hAnsi="Calibri Light" w:cs="Calibri Light"/>
                <w:b/>
                <w:sz w:val="22"/>
                <w:szCs w:val="22"/>
                <w:lang w:val="sl-SI"/>
              </w:rPr>
              <w:t>3. Razpisi</w:t>
            </w:r>
          </w:p>
          <w:p w:rsidR="00354181" w:rsidRPr="00057526" w:rsidRDefault="00354181" w:rsidP="0022710B">
            <w:pPr>
              <w:tabs>
                <w:tab w:val="left" w:pos="539"/>
                <w:tab w:val="left" w:pos="567"/>
              </w:tabs>
              <w:rPr>
                <w:rFonts w:ascii="Calibri Light" w:hAnsi="Calibri Light" w:cs="Calibri Light"/>
                <w:sz w:val="22"/>
                <w:szCs w:val="22"/>
                <w:lang w:val="sl-SI"/>
              </w:rPr>
            </w:pPr>
            <w:r w:rsidRPr="00057526">
              <w:rPr>
                <w:rFonts w:ascii="Calibri Light" w:hAnsi="Calibri Light" w:cs="Calibri Light"/>
                <w:sz w:val="22"/>
                <w:szCs w:val="22"/>
                <w:lang w:val="sl-SI"/>
              </w:rPr>
              <w:t xml:space="preserve">1) projektni razpisi Ministrstva za kulturo Republike Slovenije; 2) razpisi Javne agencije za knjigo Republike Slovenije; 3) razpisi Javnega sklada Republike Slovenije za kulturne dejavnosti; 4) občinski razpisi; 5) regionalni, </w:t>
            </w:r>
            <w:proofErr w:type="spellStart"/>
            <w:r w:rsidRPr="00057526">
              <w:rPr>
                <w:rFonts w:ascii="Calibri Light" w:hAnsi="Calibri Light" w:cs="Calibri Light"/>
                <w:sz w:val="22"/>
                <w:szCs w:val="22"/>
                <w:lang w:val="sl-SI"/>
              </w:rPr>
              <w:t>meddržavi</w:t>
            </w:r>
            <w:proofErr w:type="spellEnd"/>
            <w:r w:rsidRPr="00057526">
              <w:rPr>
                <w:rFonts w:ascii="Calibri Light" w:hAnsi="Calibri Light" w:cs="Calibri Light"/>
                <w:sz w:val="22"/>
                <w:szCs w:val="22"/>
                <w:lang w:val="sl-SI"/>
              </w:rPr>
              <w:t xml:space="preserve"> in evropski razpisi ter sodelovanja na področju kulturne produkcije; 6) prijava na razpise: priprava projektne dokumentacije; 7) zlorabe na področju subvencij s področja kulture (primeri slabih praks s področja knjižnih subvencij).</w:t>
            </w:r>
          </w:p>
        </w:tc>
        <w:tc>
          <w:tcPr>
            <w:tcW w:w="142" w:type="dxa"/>
            <w:tcBorders>
              <w:left w:val="single" w:sz="4" w:space="0" w:color="000000"/>
            </w:tcBorders>
          </w:tcPr>
          <w:p w:rsidR="00354181" w:rsidRPr="00057526" w:rsidRDefault="00354181" w:rsidP="0022710B">
            <w:pPr>
              <w:snapToGrid w:val="0"/>
              <w:rPr>
                <w:rFonts w:ascii="Calibri Light" w:hAnsi="Calibri Light" w:cs="Calibri Light"/>
                <w:sz w:val="22"/>
                <w:szCs w:val="22"/>
                <w:lang w:val="sl-SI"/>
              </w:rPr>
            </w:pPr>
          </w:p>
        </w:tc>
        <w:tc>
          <w:tcPr>
            <w:tcW w:w="4821" w:type="dxa"/>
            <w:gridSpan w:val="8"/>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pStyle w:val="HTML-oblikovano"/>
              <w:shd w:val="clear" w:color="auto" w:fill="FFFFFF"/>
              <w:rPr>
                <w:rFonts w:ascii="Calibri Light" w:hAnsi="Calibri Light" w:cs="Calibri Light"/>
                <w:b/>
                <w:sz w:val="22"/>
                <w:szCs w:val="22"/>
              </w:rPr>
            </w:pPr>
            <w:r w:rsidRPr="00057526">
              <w:rPr>
                <w:rFonts w:ascii="Calibri Light" w:hAnsi="Calibri Light" w:cs="Calibri Light"/>
                <w:b/>
                <w:sz w:val="22"/>
                <w:szCs w:val="22"/>
              </w:rPr>
              <w:t>1. The status and legal image of art and culture in Slovenia</w:t>
            </w:r>
          </w:p>
          <w:p w:rsidR="00354181" w:rsidRPr="00057526" w:rsidRDefault="00354181" w:rsidP="0022710B">
            <w:pPr>
              <w:pStyle w:val="HTML-oblikovano"/>
              <w:shd w:val="clear" w:color="auto" w:fill="FFFFFF"/>
              <w:rPr>
                <w:rFonts w:ascii="Calibri Light" w:hAnsi="Calibri Light" w:cs="Calibri Light"/>
                <w:sz w:val="22"/>
                <w:szCs w:val="22"/>
              </w:rPr>
            </w:pPr>
            <w:proofErr w:type="gramStart"/>
            <w:r w:rsidRPr="00057526">
              <w:rPr>
                <w:rFonts w:ascii="Calibri Light" w:hAnsi="Calibri Light" w:cs="Calibri Light"/>
                <w:sz w:val="22"/>
                <w:szCs w:val="22"/>
              </w:rPr>
              <w:t xml:space="preserve">1) professional cultural production - legislation; 2) amateur cultural production - legislation; 3) culture and forms of employment; 4) the status of self-employed in culture; 5) records of self-employed persons in culture - conditions and enrolment procedure; 6) self-employment in culture and tax legislation; 7) self-employment in culture as an enterprise; 8) sole trader - </w:t>
            </w:r>
            <w:proofErr w:type="spellStart"/>
            <w:r w:rsidRPr="00057526">
              <w:rPr>
                <w:rFonts w:ascii="Calibri Light" w:hAnsi="Calibri Light" w:cs="Calibri Light"/>
                <w:sz w:val="22"/>
                <w:szCs w:val="22"/>
              </w:rPr>
              <w:t>normer</w:t>
            </w:r>
            <w:proofErr w:type="spellEnd"/>
            <w:r w:rsidRPr="00057526">
              <w:rPr>
                <w:rFonts w:ascii="Calibri Light" w:hAnsi="Calibri Light" w:cs="Calibri Light"/>
                <w:sz w:val="22"/>
                <w:szCs w:val="22"/>
              </w:rPr>
              <w:t>: opening, point VEM, AJPES, business account with the bank; 9) the basis of accounting for a self-employed person in the field of culture: the management of revenues, the use of the portal of the Public Revenue Office; 10) annual calculation of advance payment of personal income tax and personal income tax on income from activities (</w:t>
            </w:r>
            <w:proofErr w:type="spellStart"/>
            <w:r w:rsidRPr="00057526">
              <w:rPr>
                <w:rFonts w:ascii="Calibri Light" w:hAnsi="Calibri Light" w:cs="Calibri Light"/>
                <w:sz w:val="22"/>
                <w:szCs w:val="22"/>
              </w:rPr>
              <w:t>eDavki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Silvester</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Fineus</w:t>
            </w:r>
            <w:proofErr w:type="spellEnd"/>
            <w:r w:rsidRPr="00057526">
              <w:rPr>
                <w:rFonts w:ascii="Calibri Light" w:hAnsi="Calibri Light" w:cs="Calibri Light"/>
                <w:sz w:val="22"/>
                <w:szCs w:val="22"/>
              </w:rPr>
              <w:t>).</w:t>
            </w:r>
            <w:proofErr w:type="gramEnd"/>
          </w:p>
          <w:p w:rsidR="00354181" w:rsidRPr="00057526" w:rsidRDefault="00354181" w:rsidP="0022710B">
            <w:pPr>
              <w:pStyle w:val="HTML-oblikovano"/>
              <w:shd w:val="clear" w:color="auto" w:fill="FFFFFF"/>
              <w:rPr>
                <w:rFonts w:ascii="Calibri Light" w:hAnsi="Calibri Light" w:cs="Calibri Light"/>
                <w:sz w:val="22"/>
                <w:szCs w:val="22"/>
              </w:rPr>
            </w:pPr>
          </w:p>
          <w:p w:rsidR="00354181" w:rsidRPr="00057526" w:rsidRDefault="00354181" w:rsidP="0022710B">
            <w:pPr>
              <w:pStyle w:val="HTML-oblikovano"/>
              <w:shd w:val="clear" w:color="auto" w:fill="FFFFFF"/>
              <w:rPr>
                <w:rFonts w:ascii="Calibri Light" w:hAnsi="Calibri Light" w:cs="Calibri Light"/>
                <w:b/>
                <w:sz w:val="22"/>
                <w:szCs w:val="22"/>
              </w:rPr>
            </w:pPr>
            <w:r w:rsidRPr="00057526">
              <w:rPr>
                <w:rFonts w:ascii="Calibri Light" w:hAnsi="Calibri Light" w:cs="Calibri Light"/>
                <w:b/>
                <w:sz w:val="22"/>
                <w:szCs w:val="22"/>
              </w:rPr>
              <w:t>2. Art and economics</w:t>
            </w:r>
          </w:p>
          <w:p w:rsidR="00354181" w:rsidRPr="00057526" w:rsidRDefault="00354181" w:rsidP="0022710B">
            <w:pPr>
              <w:pStyle w:val="HTML-oblikovano"/>
              <w:shd w:val="clear" w:color="auto" w:fill="FFFFFF"/>
              <w:rPr>
                <w:rFonts w:ascii="Calibri Light" w:hAnsi="Calibri Light" w:cs="Calibri Light"/>
                <w:sz w:val="22"/>
                <w:szCs w:val="22"/>
              </w:rPr>
            </w:pPr>
            <w:proofErr w:type="gramStart"/>
            <w:r w:rsidRPr="00057526">
              <w:rPr>
                <w:rFonts w:ascii="Calibri Light" w:hAnsi="Calibri Light" w:cs="Calibri Light"/>
                <w:sz w:val="22"/>
                <w:szCs w:val="22"/>
              </w:rPr>
              <w:lastRenderedPageBreak/>
              <w:t>1) historical overview of the relationship art - market - economy: public and private orders, patronage, supporting art as a social sign; 2) art as part of creative industries; 3) art and market in the Republic of Slovenia; 4) the book market, 5) the art market, 6) the activity market; 7) professional associations of artists and their influence on the art market in the Republic of Slovenia; 7) copyright protection of works of art and such organization in the Republic of Slovenia (Authors Agency AAS, SAZAS, IPF, AIPA); 8) exhibiting as part of the art market; 9) Reception and affirmation of artwork (types of exhibitions).</w:t>
            </w:r>
            <w:proofErr w:type="gramEnd"/>
            <w:r w:rsidRPr="00057526">
              <w:rPr>
                <w:rFonts w:ascii="Calibri Light" w:hAnsi="Calibri Light" w:cs="Calibri Light"/>
                <w:sz w:val="22"/>
                <w:szCs w:val="22"/>
              </w:rPr>
              <w:t xml:space="preserve"> 10) sales exhibitions (example of the German and English markets); 11) curating and exhibition </w:t>
            </w:r>
            <w:proofErr w:type="spellStart"/>
            <w:r w:rsidRPr="00057526">
              <w:rPr>
                <w:rFonts w:ascii="Calibri Light" w:hAnsi="Calibri Light" w:cs="Calibri Light"/>
                <w:sz w:val="22"/>
                <w:szCs w:val="22"/>
              </w:rPr>
              <w:t>catalogs</w:t>
            </w:r>
            <w:proofErr w:type="spellEnd"/>
            <w:r w:rsidRPr="00057526">
              <w:rPr>
                <w:rFonts w:ascii="Calibri Light" w:hAnsi="Calibri Light" w:cs="Calibri Light"/>
                <w:sz w:val="22"/>
                <w:szCs w:val="22"/>
              </w:rPr>
              <w:t xml:space="preserve"> (example of the English market); 12) Auctions and agents (example of the English market); 13) sources of funds for independent producers of culture; 14) donations; 15) sponsorship; 16) Artist as a court expert.</w:t>
            </w:r>
          </w:p>
          <w:p w:rsidR="00354181" w:rsidRPr="00057526" w:rsidRDefault="00354181" w:rsidP="0022710B">
            <w:pPr>
              <w:pStyle w:val="HTML-oblikovano"/>
              <w:shd w:val="clear" w:color="auto" w:fill="FFFFFF"/>
              <w:rPr>
                <w:rFonts w:ascii="Calibri Light" w:hAnsi="Calibri Light" w:cs="Calibri Light"/>
                <w:sz w:val="22"/>
                <w:szCs w:val="22"/>
              </w:rPr>
            </w:pPr>
          </w:p>
          <w:p w:rsidR="00354181" w:rsidRPr="00057526" w:rsidRDefault="00354181" w:rsidP="0022710B">
            <w:pPr>
              <w:pStyle w:val="HTML-oblikovano"/>
              <w:shd w:val="clear" w:color="auto" w:fill="FFFFFF"/>
              <w:rPr>
                <w:rFonts w:ascii="Calibri Light" w:hAnsi="Calibri Light" w:cs="Calibri Light"/>
                <w:b/>
                <w:sz w:val="22"/>
                <w:szCs w:val="22"/>
              </w:rPr>
            </w:pPr>
            <w:r w:rsidRPr="00057526">
              <w:rPr>
                <w:rFonts w:ascii="Calibri Light" w:hAnsi="Calibri Light" w:cs="Calibri Light"/>
                <w:b/>
                <w:sz w:val="22"/>
                <w:szCs w:val="22"/>
              </w:rPr>
              <w:t>3. Calls and tenders</w:t>
            </w:r>
          </w:p>
          <w:p w:rsidR="00354181" w:rsidRPr="00057526" w:rsidRDefault="00354181" w:rsidP="0022710B">
            <w:pPr>
              <w:pStyle w:val="HTML-oblikovano"/>
              <w:shd w:val="clear" w:color="auto" w:fill="FFFFFF"/>
              <w:rPr>
                <w:rFonts w:ascii="Calibri Light" w:hAnsi="Calibri Light" w:cs="Calibri Light"/>
                <w:sz w:val="22"/>
                <w:szCs w:val="22"/>
              </w:rPr>
            </w:pPr>
            <w:proofErr w:type="gramStart"/>
            <w:r w:rsidRPr="00057526">
              <w:rPr>
                <w:rFonts w:ascii="Calibri Light" w:hAnsi="Calibri Light" w:cs="Calibri Light"/>
                <w:sz w:val="22"/>
                <w:szCs w:val="22"/>
              </w:rPr>
              <w:t>1) project calls from the Ministry of Culture of the Republic of Slovenia; 2) calls from the Public Agency for the Book of the Republic of Slovenia; 3) calls from the Public Fund of the Republic of Slovenia for cultural activities; 4) municipal tenders; 5) regional, interstate and European tenders and cooperation in the field of cultural production; 6) application for tenders: preparation of project documentation; 7) abuse in the field of cultural subsidies (examples of bad practices in the field of book subsidies).</w:t>
            </w:r>
            <w:proofErr w:type="gramEnd"/>
          </w:p>
        </w:tc>
      </w:tr>
    </w:tbl>
    <w:p w:rsidR="00354181" w:rsidRPr="00057526" w:rsidRDefault="00354181" w:rsidP="00354181">
      <w:pPr>
        <w:rPr>
          <w:rFonts w:ascii="Calibri Light" w:hAnsi="Calibri Light" w:cs="Calibri Light"/>
          <w:sz w:val="22"/>
          <w:szCs w:val="22"/>
          <w:lang w:val="sl-SI"/>
        </w:rPr>
      </w:pPr>
    </w:p>
    <w:tbl>
      <w:tblPr>
        <w:tblW w:w="0" w:type="auto"/>
        <w:tblInd w:w="-15" w:type="dxa"/>
        <w:tblLayout w:type="fixed"/>
        <w:tblCellMar>
          <w:left w:w="56" w:type="dxa"/>
          <w:right w:w="56" w:type="dxa"/>
        </w:tblCellMar>
        <w:tblLook w:val="0000" w:firstRow="0" w:lastRow="0" w:firstColumn="0" w:lastColumn="0" w:noHBand="0" w:noVBand="0"/>
      </w:tblPr>
      <w:tblGrid>
        <w:gridCol w:w="3974"/>
        <w:gridCol w:w="757"/>
        <w:gridCol w:w="18"/>
        <w:gridCol w:w="134"/>
        <w:gridCol w:w="713"/>
        <w:gridCol w:w="4124"/>
      </w:tblGrid>
      <w:tr w:rsidR="00354181" w:rsidRPr="00057526" w:rsidTr="0022710B">
        <w:tc>
          <w:tcPr>
            <w:tcW w:w="9720" w:type="dxa"/>
            <w:gridSpan w:val="6"/>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b/>
                <w:sz w:val="22"/>
                <w:szCs w:val="22"/>
                <w:lang w:val="sl-SI"/>
              </w:rPr>
              <w:t xml:space="preserve">Temeljni literatura in viri / </w:t>
            </w:r>
            <w:proofErr w:type="spellStart"/>
            <w:r w:rsidRPr="00057526">
              <w:rPr>
                <w:rFonts w:ascii="Calibri Light" w:hAnsi="Calibri Light" w:cs="Calibri Light"/>
                <w:b/>
                <w:sz w:val="22"/>
                <w:szCs w:val="22"/>
                <w:lang w:val="sl-SI"/>
              </w:rPr>
              <w:t>Readings</w:t>
            </w:r>
            <w:proofErr w:type="spellEnd"/>
            <w:r w:rsidRPr="00057526">
              <w:rPr>
                <w:rFonts w:ascii="Calibri Light" w:hAnsi="Calibri Light" w:cs="Calibri Light"/>
                <w:b/>
                <w:sz w:val="22"/>
                <w:szCs w:val="22"/>
                <w:lang w:val="sl-SI"/>
              </w:rPr>
              <w:t>:</w:t>
            </w:r>
          </w:p>
        </w:tc>
      </w:tr>
      <w:tr w:rsidR="00354181" w:rsidRPr="00057526" w:rsidTr="0022710B">
        <w:trPr>
          <w:trHeight w:val="126"/>
        </w:trPr>
        <w:tc>
          <w:tcPr>
            <w:tcW w:w="9720" w:type="dxa"/>
            <w:gridSpan w:val="6"/>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tabs>
                <w:tab w:val="left" w:pos="1079"/>
                <w:tab w:val="left" w:pos="1107"/>
              </w:tabs>
              <w:snapToGrid w:val="0"/>
              <w:ind w:left="540" w:hanging="540"/>
              <w:rPr>
                <w:rFonts w:ascii="Calibri Light" w:hAnsi="Calibri Light" w:cs="Calibri Light"/>
                <w:i/>
                <w:sz w:val="22"/>
                <w:szCs w:val="22"/>
                <w:lang w:val="sl-SI"/>
              </w:rPr>
            </w:pPr>
            <w:r w:rsidRPr="00057526">
              <w:rPr>
                <w:rFonts w:ascii="Calibri Light" w:hAnsi="Calibri Light" w:cs="Calibri Light"/>
                <w:i/>
                <w:sz w:val="22"/>
                <w:szCs w:val="22"/>
                <w:lang w:val="sl-SI"/>
              </w:rPr>
              <w:t xml:space="preserve">Obvezna / </w:t>
            </w:r>
            <w:proofErr w:type="spellStart"/>
            <w:r w:rsidRPr="00057526">
              <w:rPr>
                <w:rFonts w:ascii="Calibri Light" w:hAnsi="Calibri Light" w:cs="Calibri Light"/>
                <w:i/>
                <w:sz w:val="22"/>
                <w:szCs w:val="22"/>
                <w:lang w:val="sl-SI"/>
              </w:rPr>
              <w:t>Mandatory</w:t>
            </w:r>
            <w:proofErr w:type="spellEnd"/>
            <w:r w:rsidRPr="00057526">
              <w:rPr>
                <w:rFonts w:ascii="Calibri Light" w:hAnsi="Calibri Light" w:cs="Calibri Light"/>
                <w:i/>
                <w:sz w:val="22"/>
                <w:szCs w:val="22"/>
                <w:lang w:val="sl-SI"/>
              </w:rPr>
              <w:t>:</w:t>
            </w:r>
          </w:p>
          <w:p w:rsidR="00354181" w:rsidRPr="00057526" w:rsidRDefault="00354181" w:rsidP="0022710B">
            <w:pPr>
              <w:pStyle w:val="Navadensplet"/>
              <w:spacing w:before="0" w:after="0"/>
              <w:rPr>
                <w:rFonts w:ascii="Calibri Light" w:hAnsi="Calibri Light" w:cs="Calibri Light"/>
                <w:sz w:val="22"/>
                <w:szCs w:val="22"/>
                <w:lang w:val="sl-SI"/>
              </w:rPr>
            </w:pPr>
            <w:r w:rsidRPr="00057526">
              <w:rPr>
                <w:rFonts w:ascii="Calibri Light" w:hAnsi="Calibri Light" w:cs="Calibri Light"/>
                <w:sz w:val="22"/>
                <w:szCs w:val="22"/>
                <w:lang w:val="sl-SI"/>
              </w:rPr>
              <w:t>• </w:t>
            </w:r>
            <w:hyperlink r:id="rId5" w:tgtFrame="_blank" w:history="1">
              <w:r w:rsidRPr="00057526">
                <w:rPr>
                  <w:rStyle w:val="Hiperpovezava"/>
                  <w:rFonts w:ascii="Calibri Light" w:hAnsi="Calibri Light" w:cs="Calibri Light"/>
                  <w:sz w:val="22"/>
                  <w:szCs w:val="22"/>
                  <w:lang w:val="sl-SI"/>
                </w:rPr>
                <w:t>Resolucija o nacionalnem programu za kulturo 2014-2017 /ReNPK14-17/</w:t>
              </w:r>
            </w:hyperlink>
          </w:p>
          <w:p w:rsidR="00354181" w:rsidRPr="00057526" w:rsidRDefault="00354181" w:rsidP="0022710B">
            <w:pPr>
              <w:pStyle w:val="Navadensplet"/>
              <w:spacing w:before="0" w:after="0"/>
              <w:rPr>
                <w:rFonts w:ascii="Calibri Light" w:hAnsi="Calibri Light" w:cs="Calibri Light"/>
                <w:sz w:val="22"/>
                <w:szCs w:val="22"/>
                <w:lang w:val="sl-SI"/>
              </w:rPr>
            </w:pPr>
            <w:r w:rsidRPr="00057526">
              <w:rPr>
                <w:rFonts w:ascii="Calibri Light" w:hAnsi="Calibri Light" w:cs="Calibri Light"/>
                <w:sz w:val="22"/>
                <w:szCs w:val="22"/>
                <w:lang w:val="sl-SI"/>
              </w:rPr>
              <w:t>• </w:t>
            </w:r>
            <w:hyperlink r:id="rId6" w:tgtFrame="_blank" w:history="1">
              <w:r w:rsidRPr="00057526">
                <w:rPr>
                  <w:rStyle w:val="Hiperpovezava"/>
                  <w:rFonts w:ascii="Calibri Light" w:hAnsi="Calibri Light" w:cs="Calibri Light"/>
                  <w:sz w:val="22"/>
                  <w:szCs w:val="22"/>
                  <w:lang w:val="sl-SI"/>
                </w:rPr>
                <w:t>Zakon o uresničevanju javnega interesa za kulturo /ZUJIK/</w:t>
              </w:r>
            </w:hyperlink>
          </w:p>
          <w:p w:rsidR="00354181" w:rsidRPr="00057526" w:rsidRDefault="00354181" w:rsidP="0022710B">
            <w:pPr>
              <w:pStyle w:val="Navadensplet"/>
              <w:spacing w:before="0" w:after="0"/>
              <w:rPr>
                <w:rFonts w:ascii="Calibri Light" w:hAnsi="Calibri Light" w:cs="Calibri Light"/>
                <w:sz w:val="22"/>
                <w:szCs w:val="22"/>
                <w:lang w:val="sl-SI"/>
              </w:rPr>
            </w:pPr>
            <w:r w:rsidRPr="00057526">
              <w:rPr>
                <w:rFonts w:ascii="Calibri Light" w:hAnsi="Calibri Light" w:cs="Calibri Light"/>
                <w:sz w:val="22"/>
                <w:szCs w:val="22"/>
                <w:lang w:val="sl-SI"/>
              </w:rPr>
              <w:t>• </w:t>
            </w:r>
            <w:hyperlink r:id="rId7" w:tgtFrame="_blank" w:history="1">
              <w:r w:rsidRPr="00057526">
                <w:rPr>
                  <w:rStyle w:val="Hiperpovezava"/>
                  <w:rFonts w:ascii="Calibri Light" w:hAnsi="Calibri Light" w:cs="Calibri Light"/>
                  <w:sz w:val="22"/>
                  <w:szCs w:val="22"/>
                  <w:lang w:val="sl-SI"/>
                </w:rPr>
                <w:t>Zakon o zagotavljanju sredstev za nekatere nujne programe Republike Slovenije v kulturi /ZSNNPK/</w:t>
              </w:r>
            </w:hyperlink>
          </w:p>
          <w:p w:rsidR="00354181" w:rsidRPr="00057526" w:rsidRDefault="00354181" w:rsidP="0022710B">
            <w:pPr>
              <w:pStyle w:val="Navadensplet"/>
              <w:spacing w:before="0" w:after="0"/>
              <w:rPr>
                <w:rFonts w:ascii="Calibri Light" w:hAnsi="Calibri Light" w:cs="Calibri Light"/>
                <w:sz w:val="22"/>
                <w:szCs w:val="22"/>
                <w:lang w:val="sl-SI"/>
              </w:rPr>
            </w:pPr>
            <w:r w:rsidRPr="00057526">
              <w:rPr>
                <w:rFonts w:ascii="Calibri Light" w:hAnsi="Calibri Light" w:cs="Calibri Light"/>
                <w:sz w:val="22"/>
                <w:szCs w:val="22"/>
                <w:lang w:val="sl-SI"/>
              </w:rPr>
              <w:t>•</w:t>
            </w:r>
            <w:hyperlink r:id="rId8" w:tgtFrame="_blank" w:history="1">
              <w:r w:rsidRPr="00057526">
                <w:rPr>
                  <w:rStyle w:val="Hiperpovezava"/>
                  <w:rFonts w:ascii="Calibri Light" w:hAnsi="Calibri Light" w:cs="Calibri Light"/>
                  <w:sz w:val="22"/>
                  <w:szCs w:val="22"/>
                  <w:lang w:val="sl-SI"/>
                </w:rPr>
                <w:t> </w:t>
              </w:r>
            </w:hyperlink>
            <w:hyperlink r:id="rId9" w:tgtFrame="_blank" w:history="1">
              <w:r w:rsidRPr="00057526">
                <w:rPr>
                  <w:rStyle w:val="Hiperpovezava"/>
                  <w:rFonts w:ascii="Calibri Light" w:hAnsi="Calibri Light" w:cs="Calibri Light"/>
                  <w:sz w:val="22"/>
                  <w:szCs w:val="22"/>
                  <w:lang w:val="sl-SI"/>
                </w:rPr>
                <w:t>Zakon o Javnem skladu Republike Slovenije za kulturne dejavnosti (ZJSKD)</w:t>
              </w:r>
            </w:hyperlink>
          </w:p>
          <w:p w:rsidR="00354181" w:rsidRPr="00057526" w:rsidRDefault="00354181" w:rsidP="0022710B">
            <w:pPr>
              <w:pStyle w:val="Naslov1"/>
              <w:shd w:val="clear" w:color="auto" w:fill="FFFFFF"/>
              <w:spacing w:before="0" w:beforeAutospacing="0" w:after="0" w:afterAutospacing="0"/>
              <w:rPr>
                <w:rFonts w:ascii="Calibri Light" w:hAnsi="Calibri Light" w:cs="Calibri Light"/>
                <w:b w:val="0"/>
                <w:sz w:val="22"/>
                <w:szCs w:val="22"/>
                <w:lang w:val="sl-SI"/>
              </w:rPr>
            </w:pPr>
            <w:r w:rsidRPr="00057526">
              <w:rPr>
                <w:rFonts w:ascii="Calibri Light" w:hAnsi="Calibri Light" w:cs="Calibri Light"/>
                <w:b w:val="0"/>
                <w:sz w:val="22"/>
                <w:szCs w:val="22"/>
                <w:lang w:val="sl-SI"/>
              </w:rPr>
              <w:t xml:space="preserve">David </w:t>
            </w:r>
            <w:proofErr w:type="spellStart"/>
            <w:r w:rsidRPr="00057526">
              <w:rPr>
                <w:rFonts w:ascii="Calibri Light" w:hAnsi="Calibri Light" w:cs="Calibri Light"/>
                <w:b w:val="0"/>
                <w:sz w:val="22"/>
                <w:szCs w:val="22"/>
                <w:lang w:val="sl-SI"/>
              </w:rPr>
              <w:t>Phillips</w:t>
            </w:r>
            <w:proofErr w:type="spellEnd"/>
            <w:r w:rsidRPr="00057526">
              <w:rPr>
                <w:rFonts w:ascii="Calibri Light" w:hAnsi="Calibri Light" w:cs="Calibri Light"/>
                <w:b w:val="0"/>
                <w:sz w:val="22"/>
                <w:szCs w:val="22"/>
                <w:lang w:val="sl-SI"/>
              </w:rPr>
              <w:t xml:space="preserve">, </w:t>
            </w:r>
            <w:proofErr w:type="spellStart"/>
            <w:r w:rsidRPr="00057526">
              <w:rPr>
                <w:rFonts w:ascii="Calibri Light" w:hAnsi="Calibri Light" w:cs="Calibri Light"/>
                <w:b w:val="0"/>
                <w:i/>
                <w:sz w:val="22"/>
                <w:szCs w:val="22"/>
                <w:lang w:val="sl-SI"/>
              </w:rPr>
              <w:t>Exhibiting</w:t>
            </w:r>
            <w:proofErr w:type="spellEnd"/>
            <w:r w:rsidRPr="00057526">
              <w:rPr>
                <w:rFonts w:ascii="Calibri Light" w:hAnsi="Calibri Light" w:cs="Calibri Light"/>
                <w:b w:val="0"/>
                <w:i/>
                <w:sz w:val="22"/>
                <w:szCs w:val="22"/>
                <w:lang w:val="sl-SI"/>
              </w:rPr>
              <w:t xml:space="preserve"> </w:t>
            </w:r>
            <w:proofErr w:type="spellStart"/>
            <w:r w:rsidRPr="00057526">
              <w:rPr>
                <w:rFonts w:ascii="Calibri Light" w:hAnsi="Calibri Light" w:cs="Calibri Light"/>
                <w:b w:val="0"/>
                <w:i/>
                <w:sz w:val="22"/>
                <w:szCs w:val="22"/>
                <w:lang w:val="sl-SI"/>
              </w:rPr>
              <w:t>Authenticity</w:t>
            </w:r>
            <w:proofErr w:type="spellEnd"/>
            <w:r w:rsidRPr="00057526">
              <w:rPr>
                <w:rFonts w:ascii="Calibri Light" w:hAnsi="Calibri Light" w:cs="Calibri Light"/>
                <w:b w:val="0"/>
                <w:sz w:val="22"/>
                <w:szCs w:val="22"/>
                <w:lang w:val="sl-SI"/>
              </w:rPr>
              <w:t xml:space="preserve">. Manchester </w:t>
            </w:r>
            <w:proofErr w:type="spellStart"/>
            <w:r w:rsidRPr="00057526">
              <w:rPr>
                <w:rFonts w:ascii="Calibri Light" w:hAnsi="Calibri Light" w:cs="Calibri Light"/>
                <w:b w:val="0"/>
                <w:sz w:val="22"/>
                <w:szCs w:val="22"/>
                <w:lang w:val="sl-SI"/>
              </w:rPr>
              <w:t>University</w:t>
            </w:r>
            <w:proofErr w:type="spellEnd"/>
            <w:r w:rsidRPr="00057526">
              <w:rPr>
                <w:rFonts w:ascii="Calibri Light" w:hAnsi="Calibri Light" w:cs="Calibri Light"/>
                <w:b w:val="0"/>
                <w:sz w:val="22"/>
                <w:szCs w:val="22"/>
                <w:lang w:val="sl-SI"/>
              </w:rPr>
              <w:t xml:space="preserve"> </w:t>
            </w:r>
            <w:proofErr w:type="spellStart"/>
            <w:r w:rsidRPr="00057526">
              <w:rPr>
                <w:rFonts w:ascii="Calibri Light" w:hAnsi="Calibri Light" w:cs="Calibri Light"/>
                <w:b w:val="0"/>
                <w:sz w:val="22"/>
                <w:szCs w:val="22"/>
                <w:lang w:val="sl-SI"/>
              </w:rPr>
              <w:t>Press</w:t>
            </w:r>
            <w:proofErr w:type="spellEnd"/>
            <w:r w:rsidRPr="00057526">
              <w:rPr>
                <w:rFonts w:ascii="Calibri Light" w:hAnsi="Calibri Light" w:cs="Calibri Light"/>
                <w:b w:val="0"/>
                <w:sz w:val="22"/>
                <w:szCs w:val="22"/>
                <w:lang w:val="sl-SI"/>
              </w:rPr>
              <w:t>, 1998.</w:t>
            </w:r>
          </w:p>
          <w:p w:rsidR="00354181" w:rsidRPr="00057526" w:rsidRDefault="00354181" w:rsidP="0022710B">
            <w:pPr>
              <w:pStyle w:val="Naslov1"/>
              <w:shd w:val="clear" w:color="auto" w:fill="FFFFFF"/>
              <w:spacing w:before="0" w:beforeAutospacing="0" w:after="0" w:afterAutospacing="0"/>
              <w:rPr>
                <w:rStyle w:val="a-size-extra-large"/>
                <w:rFonts w:ascii="Calibri Light" w:hAnsi="Calibri Light" w:cs="Calibri Light"/>
                <w:b w:val="0"/>
                <w:sz w:val="22"/>
                <w:szCs w:val="22"/>
                <w:lang w:val="sl-SI"/>
              </w:rPr>
            </w:pPr>
            <w:r w:rsidRPr="00057526">
              <w:rPr>
                <w:rStyle w:val="a-size-small"/>
                <w:rFonts w:ascii="Calibri Light" w:hAnsi="Calibri Light" w:cs="Calibri Light"/>
                <w:b w:val="0"/>
                <w:sz w:val="22"/>
                <w:szCs w:val="22"/>
                <w:shd w:val="clear" w:color="auto" w:fill="FFFFFF"/>
                <w:lang w:val="sl-SI"/>
              </w:rPr>
              <w:t xml:space="preserve">Judith </w:t>
            </w:r>
            <w:proofErr w:type="spellStart"/>
            <w:r w:rsidRPr="00057526">
              <w:rPr>
                <w:rStyle w:val="a-size-small"/>
                <w:rFonts w:ascii="Calibri Light" w:hAnsi="Calibri Light" w:cs="Calibri Light"/>
                <w:b w:val="0"/>
                <w:sz w:val="22"/>
                <w:szCs w:val="22"/>
                <w:shd w:val="clear" w:color="auto" w:fill="FFFFFF"/>
                <w:lang w:val="sl-SI"/>
              </w:rPr>
              <w:t>Nesbitt</w:t>
            </w:r>
            <w:proofErr w:type="spellEnd"/>
            <w:r w:rsidRPr="00057526">
              <w:rPr>
                <w:rStyle w:val="a-size-small"/>
                <w:rFonts w:ascii="Calibri Light" w:hAnsi="Calibri Light" w:cs="Calibri Light"/>
                <w:b w:val="0"/>
                <w:sz w:val="22"/>
                <w:szCs w:val="22"/>
                <w:shd w:val="clear" w:color="auto" w:fill="FFFFFF"/>
                <w:lang w:val="sl-SI"/>
              </w:rPr>
              <w:t xml:space="preserve">, Francesco </w:t>
            </w:r>
            <w:proofErr w:type="spellStart"/>
            <w:r w:rsidRPr="00057526">
              <w:rPr>
                <w:rStyle w:val="a-size-small"/>
                <w:rFonts w:ascii="Calibri Light" w:hAnsi="Calibri Light" w:cs="Calibri Light"/>
                <w:b w:val="0"/>
                <w:sz w:val="22"/>
                <w:szCs w:val="22"/>
                <w:shd w:val="clear" w:color="auto" w:fill="FFFFFF"/>
                <w:lang w:val="sl-SI"/>
              </w:rPr>
              <w:t>Bonami</w:t>
            </w:r>
            <w:proofErr w:type="spellEnd"/>
            <w:r w:rsidRPr="00057526">
              <w:rPr>
                <w:rStyle w:val="a-size-small"/>
                <w:rFonts w:ascii="Calibri Light" w:hAnsi="Calibri Light" w:cs="Calibri Light"/>
                <w:b w:val="0"/>
                <w:sz w:val="22"/>
                <w:szCs w:val="22"/>
                <w:shd w:val="clear" w:color="auto" w:fill="FFFFFF"/>
                <w:lang w:val="sl-SI"/>
              </w:rPr>
              <w:t xml:space="preserve">, </w:t>
            </w:r>
            <w:proofErr w:type="spellStart"/>
            <w:r w:rsidRPr="00057526">
              <w:rPr>
                <w:rFonts w:ascii="Calibri Light" w:hAnsi="Calibri Light" w:cs="Calibri Light"/>
                <w:b w:val="0"/>
                <w:i/>
                <w:sz w:val="22"/>
                <w:szCs w:val="22"/>
                <w:shd w:val="clear" w:color="auto" w:fill="FFFFFF"/>
                <w:lang w:val="sl-SI"/>
              </w:rPr>
              <w:t>Examining</w:t>
            </w:r>
            <w:proofErr w:type="spellEnd"/>
            <w:r w:rsidRPr="00057526">
              <w:rPr>
                <w:rFonts w:ascii="Calibri Light" w:hAnsi="Calibri Light" w:cs="Calibri Light"/>
                <w:b w:val="0"/>
                <w:i/>
                <w:sz w:val="22"/>
                <w:szCs w:val="22"/>
                <w:shd w:val="clear" w:color="auto" w:fill="FFFFFF"/>
                <w:lang w:val="sl-SI"/>
              </w:rPr>
              <w:t xml:space="preserve"> </w:t>
            </w:r>
            <w:proofErr w:type="spellStart"/>
            <w:r w:rsidRPr="00057526">
              <w:rPr>
                <w:rFonts w:ascii="Calibri Light" w:hAnsi="Calibri Light" w:cs="Calibri Light"/>
                <w:b w:val="0"/>
                <w:i/>
                <w:sz w:val="22"/>
                <w:szCs w:val="22"/>
                <w:shd w:val="clear" w:color="auto" w:fill="FFFFFF"/>
                <w:lang w:val="sl-SI"/>
              </w:rPr>
              <w:t>Pictures</w:t>
            </w:r>
            <w:proofErr w:type="spellEnd"/>
            <w:r w:rsidRPr="00057526">
              <w:rPr>
                <w:rFonts w:ascii="Calibri Light" w:hAnsi="Calibri Light" w:cs="Calibri Light"/>
                <w:b w:val="0"/>
                <w:i/>
                <w:sz w:val="22"/>
                <w:szCs w:val="22"/>
                <w:shd w:val="clear" w:color="auto" w:fill="FFFFFF"/>
                <w:lang w:val="sl-SI"/>
              </w:rPr>
              <w:t xml:space="preserve">: </w:t>
            </w:r>
            <w:proofErr w:type="spellStart"/>
            <w:r w:rsidRPr="00057526">
              <w:rPr>
                <w:rFonts w:ascii="Calibri Light" w:hAnsi="Calibri Light" w:cs="Calibri Light"/>
                <w:b w:val="0"/>
                <w:i/>
                <w:sz w:val="22"/>
                <w:szCs w:val="22"/>
                <w:shd w:val="clear" w:color="auto" w:fill="FFFFFF"/>
                <w:lang w:val="sl-SI"/>
              </w:rPr>
              <w:t>Exhibiting</w:t>
            </w:r>
            <w:proofErr w:type="spellEnd"/>
            <w:r w:rsidRPr="00057526">
              <w:rPr>
                <w:rFonts w:ascii="Calibri Light" w:hAnsi="Calibri Light" w:cs="Calibri Light"/>
                <w:b w:val="0"/>
                <w:i/>
                <w:sz w:val="22"/>
                <w:szCs w:val="22"/>
                <w:shd w:val="clear" w:color="auto" w:fill="FFFFFF"/>
                <w:lang w:val="sl-SI"/>
              </w:rPr>
              <w:t xml:space="preserve"> </w:t>
            </w:r>
            <w:proofErr w:type="spellStart"/>
            <w:r w:rsidRPr="00057526">
              <w:rPr>
                <w:rFonts w:ascii="Calibri Light" w:hAnsi="Calibri Light" w:cs="Calibri Light"/>
                <w:b w:val="0"/>
                <w:i/>
                <w:sz w:val="22"/>
                <w:szCs w:val="22"/>
                <w:shd w:val="clear" w:color="auto" w:fill="FFFFFF"/>
                <w:lang w:val="sl-SI"/>
              </w:rPr>
              <w:t>Paintings</w:t>
            </w:r>
            <w:proofErr w:type="spellEnd"/>
            <w:r w:rsidRPr="00057526">
              <w:rPr>
                <w:rFonts w:ascii="Calibri Light" w:hAnsi="Calibri Light" w:cs="Calibri Light"/>
                <w:b w:val="0"/>
                <w:sz w:val="22"/>
                <w:szCs w:val="22"/>
                <w:shd w:val="clear" w:color="auto" w:fill="FFFFFF"/>
                <w:lang w:val="sl-SI"/>
              </w:rPr>
              <w:t xml:space="preserve">. </w:t>
            </w:r>
            <w:proofErr w:type="spellStart"/>
            <w:r w:rsidRPr="00057526">
              <w:rPr>
                <w:rFonts w:ascii="Calibri Light" w:hAnsi="Calibri Light" w:cs="Calibri Light"/>
                <w:b w:val="0"/>
                <w:sz w:val="22"/>
                <w:szCs w:val="22"/>
                <w:shd w:val="clear" w:color="auto" w:fill="FFFFFF"/>
                <w:lang w:val="sl-SI"/>
              </w:rPr>
              <w:t>Whitechapel</w:t>
            </w:r>
            <w:proofErr w:type="spellEnd"/>
            <w:r w:rsidRPr="00057526">
              <w:rPr>
                <w:rFonts w:ascii="Calibri Light" w:hAnsi="Calibri Light" w:cs="Calibri Light"/>
                <w:b w:val="0"/>
                <w:sz w:val="22"/>
                <w:szCs w:val="22"/>
                <w:shd w:val="clear" w:color="auto" w:fill="FFFFFF"/>
                <w:lang w:val="sl-SI"/>
              </w:rPr>
              <w:t>, 1999.</w:t>
            </w:r>
          </w:p>
          <w:p w:rsidR="00354181" w:rsidRPr="00057526" w:rsidRDefault="00354181" w:rsidP="0022710B">
            <w:pPr>
              <w:pStyle w:val="Naslov1"/>
              <w:shd w:val="clear" w:color="auto" w:fill="FFFFFF"/>
              <w:spacing w:before="0" w:beforeAutospacing="0" w:after="0" w:afterAutospacing="0"/>
              <w:rPr>
                <w:rFonts w:ascii="Calibri Light" w:hAnsi="Calibri Light" w:cs="Calibri Light"/>
                <w:b w:val="0"/>
                <w:sz w:val="22"/>
                <w:szCs w:val="22"/>
                <w:lang w:val="sl-SI"/>
              </w:rPr>
            </w:pPr>
            <w:proofErr w:type="spellStart"/>
            <w:r w:rsidRPr="00057526">
              <w:rPr>
                <w:rStyle w:val="a-size-extra-large"/>
                <w:rFonts w:ascii="Calibri Light" w:hAnsi="Calibri Light" w:cs="Calibri Light"/>
                <w:b w:val="0"/>
                <w:sz w:val="22"/>
                <w:szCs w:val="22"/>
                <w:lang w:val="sl-SI"/>
              </w:rPr>
              <w:t>Thordis</w:t>
            </w:r>
            <w:proofErr w:type="spellEnd"/>
            <w:r w:rsidRPr="00057526">
              <w:rPr>
                <w:rStyle w:val="a-size-extra-large"/>
                <w:rFonts w:ascii="Calibri Light" w:hAnsi="Calibri Light" w:cs="Calibri Light"/>
                <w:b w:val="0"/>
                <w:sz w:val="22"/>
                <w:szCs w:val="22"/>
                <w:lang w:val="sl-SI"/>
              </w:rPr>
              <w:t xml:space="preserve"> </w:t>
            </w:r>
            <w:proofErr w:type="spellStart"/>
            <w:r w:rsidRPr="00057526">
              <w:rPr>
                <w:rStyle w:val="a-size-extra-large"/>
                <w:rFonts w:ascii="Calibri Light" w:hAnsi="Calibri Light" w:cs="Calibri Light"/>
                <w:b w:val="0"/>
                <w:sz w:val="22"/>
                <w:szCs w:val="22"/>
                <w:lang w:val="sl-SI"/>
              </w:rPr>
              <w:t>Arrhenius</w:t>
            </w:r>
            <w:proofErr w:type="spellEnd"/>
            <w:r w:rsidRPr="00057526">
              <w:rPr>
                <w:rStyle w:val="a-size-extra-large"/>
                <w:rFonts w:ascii="Calibri Light" w:hAnsi="Calibri Light" w:cs="Calibri Light"/>
                <w:b w:val="0"/>
                <w:sz w:val="22"/>
                <w:szCs w:val="22"/>
                <w:lang w:val="sl-SI"/>
              </w:rPr>
              <w:t xml:space="preserve"> (ur.). </w:t>
            </w:r>
            <w:r w:rsidRPr="00057526">
              <w:rPr>
                <w:rStyle w:val="a-size-large"/>
                <w:rFonts w:ascii="Calibri Light" w:hAnsi="Calibri Light" w:cs="Calibri Light"/>
                <w:b w:val="0"/>
                <w:i/>
                <w:sz w:val="22"/>
                <w:szCs w:val="22"/>
                <w:lang w:val="sl-SI"/>
              </w:rPr>
              <w:t xml:space="preserve">Place </w:t>
            </w:r>
            <w:proofErr w:type="spellStart"/>
            <w:r w:rsidRPr="00057526">
              <w:rPr>
                <w:rStyle w:val="a-size-large"/>
                <w:rFonts w:ascii="Calibri Light" w:hAnsi="Calibri Light" w:cs="Calibri Light"/>
                <w:b w:val="0"/>
                <w:i/>
                <w:sz w:val="22"/>
                <w:szCs w:val="22"/>
                <w:lang w:val="sl-SI"/>
              </w:rPr>
              <w:t>and</w:t>
            </w:r>
            <w:proofErr w:type="spellEnd"/>
            <w:r w:rsidRPr="00057526">
              <w:rPr>
                <w:rStyle w:val="a-size-large"/>
                <w:rFonts w:ascii="Calibri Light" w:hAnsi="Calibri Light" w:cs="Calibri Light"/>
                <w:b w:val="0"/>
                <w:i/>
                <w:sz w:val="22"/>
                <w:szCs w:val="22"/>
                <w:lang w:val="sl-SI"/>
              </w:rPr>
              <w:t xml:space="preserve"> </w:t>
            </w:r>
            <w:proofErr w:type="spellStart"/>
            <w:r w:rsidRPr="00057526">
              <w:rPr>
                <w:rStyle w:val="a-size-large"/>
                <w:rFonts w:ascii="Calibri Light" w:hAnsi="Calibri Light" w:cs="Calibri Light"/>
                <w:b w:val="0"/>
                <w:i/>
                <w:sz w:val="22"/>
                <w:szCs w:val="22"/>
                <w:lang w:val="sl-SI"/>
              </w:rPr>
              <w:t>Displacement</w:t>
            </w:r>
            <w:proofErr w:type="spellEnd"/>
            <w:r w:rsidRPr="00057526">
              <w:rPr>
                <w:rStyle w:val="a-size-large"/>
                <w:rFonts w:ascii="Calibri Light" w:hAnsi="Calibri Light" w:cs="Calibri Light"/>
                <w:b w:val="0"/>
                <w:i/>
                <w:sz w:val="22"/>
                <w:szCs w:val="22"/>
                <w:lang w:val="sl-SI"/>
              </w:rPr>
              <w:t xml:space="preserve">: </w:t>
            </w:r>
            <w:proofErr w:type="spellStart"/>
            <w:r w:rsidRPr="00057526">
              <w:rPr>
                <w:rStyle w:val="a-size-large"/>
                <w:rFonts w:ascii="Calibri Light" w:hAnsi="Calibri Light" w:cs="Calibri Light"/>
                <w:b w:val="0"/>
                <w:i/>
                <w:sz w:val="22"/>
                <w:szCs w:val="22"/>
                <w:lang w:val="sl-SI"/>
              </w:rPr>
              <w:t>Exhibiting</w:t>
            </w:r>
            <w:proofErr w:type="spellEnd"/>
            <w:r w:rsidRPr="00057526">
              <w:rPr>
                <w:rStyle w:val="a-size-large"/>
                <w:rFonts w:ascii="Calibri Light" w:hAnsi="Calibri Light" w:cs="Calibri Light"/>
                <w:b w:val="0"/>
                <w:i/>
                <w:sz w:val="22"/>
                <w:szCs w:val="22"/>
                <w:lang w:val="sl-SI"/>
              </w:rPr>
              <w:t xml:space="preserve"> </w:t>
            </w:r>
            <w:proofErr w:type="spellStart"/>
            <w:r w:rsidRPr="00057526">
              <w:rPr>
                <w:rStyle w:val="a-size-large"/>
                <w:rFonts w:ascii="Calibri Light" w:hAnsi="Calibri Light" w:cs="Calibri Light"/>
                <w:b w:val="0"/>
                <w:i/>
                <w:sz w:val="22"/>
                <w:szCs w:val="22"/>
                <w:lang w:val="sl-SI"/>
              </w:rPr>
              <w:t>Architecture</w:t>
            </w:r>
            <w:proofErr w:type="spellEnd"/>
            <w:r w:rsidRPr="00057526">
              <w:rPr>
                <w:rStyle w:val="a-size-large"/>
                <w:rFonts w:ascii="Calibri Light" w:hAnsi="Calibri Light" w:cs="Calibri Light"/>
                <w:b w:val="0"/>
                <w:sz w:val="22"/>
                <w:szCs w:val="22"/>
                <w:lang w:val="sl-SI"/>
              </w:rPr>
              <w:t xml:space="preserve">. Lars Müller </w:t>
            </w:r>
            <w:proofErr w:type="spellStart"/>
            <w:r w:rsidRPr="00057526">
              <w:rPr>
                <w:rStyle w:val="a-size-large"/>
                <w:rFonts w:ascii="Calibri Light" w:hAnsi="Calibri Light" w:cs="Calibri Light"/>
                <w:b w:val="0"/>
                <w:sz w:val="22"/>
                <w:szCs w:val="22"/>
                <w:lang w:val="sl-SI"/>
              </w:rPr>
              <w:t>Publishers</w:t>
            </w:r>
            <w:proofErr w:type="spellEnd"/>
            <w:r w:rsidRPr="00057526">
              <w:rPr>
                <w:rStyle w:val="a-size-large"/>
                <w:rFonts w:ascii="Calibri Light" w:hAnsi="Calibri Light" w:cs="Calibri Light"/>
                <w:b w:val="0"/>
                <w:sz w:val="22"/>
                <w:szCs w:val="22"/>
                <w:lang w:val="sl-SI"/>
              </w:rPr>
              <w:t>, 2014.</w:t>
            </w:r>
          </w:p>
          <w:p w:rsidR="00354181" w:rsidRPr="00057526" w:rsidRDefault="00354181" w:rsidP="0022710B">
            <w:pPr>
              <w:pStyle w:val="Naslov1"/>
              <w:spacing w:before="0" w:beforeAutospacing="0" w:after="0" w:afterAutospacing="0"/>
              <w:rPr>
                <w:rStyle w:val="a-size-large"/>
                <w:rFonts w:ascii="Calibri Light" w:hAnsi="Calibri Light" w:cs="Calibri Light"/>
                <w:b w:val="0"/>
                <w:sz w:val="22"/>
                <w:szCs w:val="22"/>
                <w:lang w:val="sl-SI"/>
              </w:rPr>
            </w:pPr>
            <w:r w:rsidRPr="00057526">
              <w:rPr>
                <w:rFonts w:ascii="Calibri Light" w:hAnsi="Calibri Light" w:cs="Calibri Light"/>
                <w:b w:val="0"/>
                <w:sz w:val="22"/>
                <w:szCs w:val="22"/>
                <w:shd w:val="clear" w:color="auto" w:fill="FFFFFF"/>
                <w:lang w:val="sl-SI"/>
              </w:rPr>
              <w:t xml:space="preserve">Adrian George, </w:t>
            </w:r>
            <w:proofErr w:type="spellStart"/>
            <w:r w:rsidRPr="00057526">
              <w:rPr>
                <w:rStyle w:val="a-size-large"/>
                <w:rFonts w:ascii="Calibri Light" w:hAnsi="Calibri Light" w:cs="Calibri Light"/>
                <w:b w:val="0"/>
                <w:i/>
                <w:sz w:val="22"/>
                <w:szCs w:val="22"/>
                <w:lang w:val="sl-SI"/>
              </w:rPr>
              <w:t>The</w:t>
            </w:r>
            <w:proofErr w:type="spellEnd"/>
            <w:r w:rsidRPr="00057526">
              <w:rPr>
                <w:rStyle w:val="a-size-large"/>
                <w:rFonts w:ascii="Calibri Light" w:hAnsi="Calibri Light" w:cs="Calibri Light"/>
                <w:b w:val="0"/>
                <w:i/>
                <w:sz w:val="22"/>
                <w:szCs w:val="22"/>
                <w:lang w:val="sl-SI"/>
              </w:rPr>
              <w:t xml:space="preserve"> </w:t>
            </w:r>
            <w:proofErr w:type="spellStart"/>
            <w:r w:rsidRPr="00057526">
              <w:rPr>
                <w:rStyle w:val="a-size-large"/>
                <w:rFonts w:ascii="Calibri Light" w:hAnsi="Calibri Light" w:cs="Calibri Light"/>
                <w:b w:val="0"/>
                <w:i/>
                <w:sz w:val="22"/>
                <w:szCs w:val="22"/>
                <w:lang w:val="sl-SI"/>
              </w:rPr>
              <w:t>Curator's</w:t>
            </w:r>
            <w:proofErr w:type="spellEnd"/>
            <w:r w:rsidRPr="00057526">
              <w:rPr>
                <w:rStyle w:val="a-size-large"/>
                <w:rFonts w:ascii="Calibri Light" w:hAnsi="Calibri Light" w:cs="Calibri Light"/>
                <w:b w:val="0"/>
                <w:i/>
                <w:sz w:val="22"/>
                <w:szCs w:val="22"/>
                <w:lang w:val="sl-SI"/>
              </w:rPr>
              <w:t xml:space="preserve"> </w:t>
            </w:r>
            <w:proofErr w:type="spellStart"/>
            <w:r w:rsidRPr="00057526">
              <w:rPr>
                <w:rStyle w:val="a-size-large"/>
                <w:rFonts w:ascii="Calibri Light" w:hAnsi="Calibri Light" w:cs="Calibri Light"/>
                <w:b w:val="0"/>
                <w:i/>
                <w:sz w:val="22"/>
                <w:szCs w:val="22"/>
                <w:lang w:val="sl-SI"/>
              </w:rPr>
              <w:t>Handbook</w:t>
            </w:r>
            <w:proofErr w:type="spellEnd"/>
            <w:r w:rsidRPr="00057526">
              <w:rPr>
                <w:rStyle w:val="a-size-large"/>
                <w:rFonts w:ascii="Calibri Light" w:hAnsi="Calibri Light" w:cs="Calibri Light"/>
                <w:b w:val="0"/>
                <w:sz w:val="22"/>
                <w:szCs w:val="22"/>
                <w:lang w:val="sl-SI"/>
              </w:rPr>
              <w:t xml:space="preserve">. </w:t>
            </w:r>
            <w:proofErr w:type="spellStart"/>
            <w:r w:rsidRPr="00057526">
              <w:rPr>
                <w:rStyle w:val="a-size-large"/>
                <w:rFonts w:ascii="Calibri Light" w:hAnsi="Calibri Light" w:cs="Calibri Light"/>
                <w:b w:val="0"/>
                <w:sz w:val="22"/>
                <w:szCs w:val="22"/>
                <w:lang w:val="sl-SI"/>
              </w:rPr>
              <w:t>Thames</w:t>
            </w:r>
            <w:proofErr w:type="spellEnd"/>
            <w:r w:rsidRPr="00057526">
              <w:rPr>
                <w:rStyle w:val="a-size-large"/>
                <w:rFonts w:ascii="Calibri Light" w:hAnsi="Calibri Light" w:cs="Calibri Light"/>
                <w:b w:val="0"/>
                <w:sz w:val="22"/>
                <w:szCs w:val="22"/>
                <w:lang w:val="sl-SI"/>
              </w:rPr>
              <w:t xml:space="preserve"> &amp; Hudson, 2015.</w:t>
            </w:r>
          </w:p>
          <w:p w:rsidR="00354181" w:rsidRPr="00057526" w:rsidRDefault="00354181" w:rsidP="0022710B">
            <w:pPr>
              <w:tabs>
                <w:tab w:val="left" w:pos="720"/>
              </w:tabs>
              <w:rPr>
                <w:rFonts w:ascii="Calibri Light" w:hAnsi="Calibri Light" w:cs="Calibri Light"/>
                <w:sz w:val="22"/>
                <w:szCs w:val="22"/>
                <w:lang w:val="sl-SI"/>
              </w:rPr>
            </w:pPr>
          </w:p>
          <w:p w:rsidR="00354181" w:rsidRPr="00057526" w:rsidRDefault="00354181" w:rsidP="0022710B">
            <w:pPr>
              <w:tabs>
                <w:tab w:val="left" w:pos="539"/>
                <w:tab w:val="left" w:pos="567"/>
              </w:tabs>
              <w:rPr>
                <w:rFonts w:ascii="Calibri Light" w:hAnsi="Calibri Light" w:cs="Calibri Light"/>
                <w:i/>
                <w:sz w:val="22"/>
                <w:szCs w:val="22"/>
                <w:lang w:val="sl-SI"/>
              </w:rPr>
            </w:pPr>
            <w:r w:rsidRPr="00057526">
              <w:rPr>
                <w:rFonts w:ascii="Calibri Light" w:hAnsi="Calibri Light" w:cs="Calibri Light"/>
                <w:i/>
                <w:sz w:val="22"/>
                <w:szCs w:val="22"/>
                <w:lang w:val="sl-SI"/>
              </w:rPr>
              <w:t xml:space="preserve">Dopolnilna / </w:t>
            </w:r>
            <w:proofErr w:type="spellStart"/>
            <w:r w:rsidRPr="00057526">
              <w:rPr>
                <w:rFonts w:ascii="Calibri Light" w:hAnsi="Calibri Light" w:cs="Calibri Light"/>
                <w:i/>
                <w:sz w:val="22"/>
                <w:szCs w:val="22"/>
                <w:lang w:val="sl-SI"/>
              </w:rPr>
              <w:t>Complementary</w:t>
            </w:r>
            <w:proofErr w:type="spellEnd"/>
            <w:r w:rsidRPr="00057526">
              <w:rPr>
                <w:rFonts w:ascii="Calibri Light" w:hAnsi="Calibri Light" w:cs="Calibri Light"/>
                <w:i/>
                <w:sz w:val="22"/>
                <w:szCs w:val="22"/>
                <w:lang w:val="sl-SI"/>
              </w:rPr>
              <w:t>:</w:t>
            </w:r>
          </w:p>
          <w:p w:rsidR="00354181" w:rsidRPr="00057526" w:rsidRDefault="00354181" w:rsidP="0022710B">
            <w:pPr>
              <w:pStyle w:val="Navadensplet"/>
              <w:spacing w:before="0" w:after="0"/>
              <w:rPr>
                <w:rFonts w:ascii="Calibri Light" w:hAnsi="Calibri Light" w:cs="Calibri Light"/>
                <w:sz w:val="22"/>
                <w:szCs w:val="22"/>
                <w:lang w:val="sl-SI"/>
              </w:rPr>
            </w:pPr>
            <w:r w:rsidRPr="00057526">
              <w:rPr>
                <w:rFonts w:ascii="Calibri Light" w:hAnsi="Calibri Light" w:cs="Calibri Light"/>
                <w:sz w:val="22"/>
                <w:szCs w:val="22"/>
                <w:lang w:val="sl-SI"/>
              </w:rPr>
              <w:t>• </w:t>
            </w:r>
            <w:hyperlink r:id="rId10" w:tgtFrame="_blank" w:history="1">
              <w:r w:rsidRPr="00057526">
                <w:rPr>
                  <w:rStyle w:val="Hiperpovezava"/>
                  <w:rFonts w:ascii="Calibri Light" w:hAnsi="Calibri Light" w:cs="Calibri Light"/>
                  <w:sz w:val="22"/>
                  <w:szCs w:val="22"/>
                  <w:lang w:val="sl-SI"/>
                </w:rPr>
                <w:t>Uredba o republiških priznavalninah na področju kulture</w:t>
              </w:r>
            </w:hyperlink>
          </w:p>
          <w:p w:rsidR="00354181" w:rsidRPr="00057526" w:rsidRDefault="00354181" w:rsidP="0022710B">
            <w:pPr>
              <w:pStyle w:val="Navadensplet"/>
              <w:spacing w:before="0" w:after="0"/>
              <w:rPr>
                <w:rFonts w:ascii="Calibri Light" w:hAnsi="Calibri Light" w:cs="Calibri Light"/>
                <w:sz w:val="22"/>
                <w:szCs w:val="22"/>
                <w:lang w:val="sl-SI"/>
              </w:rPr>
            </w:pPr>
            <w:r w:rsidRPr="00057526">
              <w:rPr>
                <w:rFonts w:ascii="Calibri Light" w:hAnsi="Calibri Light" w:cs="Calibri Light"/>
                <w:sz w:val="22"/>
                <w:szCs w:val="22"/>
                <w:lang w:val="sl-SI"/>
              </w:rPr>
              <w:t>• </w:t>
            </w:r>
            <w:hyperlink r:id="rId11" w:tgtFrame="_blank" w:history="1">
              <w:r w:rsidRPr="00057526">
                <w:rPr>
                  <w:rStyle w:val="Hiperpovezava"/>
                  <w:rFonts w:ascii="Calibri Light" w:hAnsi="Calibri Light" w:cs="Calibri Light"/>
                  <w:sz w:val="22"/>
                  <w:szCs w:val="22"/>
                  <w:lang w:val="sl-SI"/>
                </w:rPr>
                <w:t>Uredba o samozaposlenih v kulturi</w:t>
              </w:r>
            </w:hyperlink>
            <w:r w:rsidRPr="00057526">
              <w:rPr>
                <w:rFonts w:ascii="Calibri Light" w:hAnsi="Calibri Light" w:cs="Calibri Light"/>
                <w:sz w:val="22"/>
                <w:szCs w:val="22"/>
                <w:lang w:val="sl-SI"/>
              </w:rPr>
              <w:t> </w:t>
            </w:r>
          </w:p>
          <w:p w:rsidR="00354181" w:rsidRPr="00057526" w:rsidRDefault="00354181" w:rsidP="0022710B">
            <w:pPr>
              <w:pStyle w:val="Naslov1"/>
              <w:spacing w:before="0" w:beforeAutospacing="0" w:after="0" w:afterAutospacing="0"/>
              <w:rPr>
                <w:rFonts w:ascii="Calibri Light" w:hAnsi="Calibri Light" w:cs="Calibri Light"/>
                <w:b w:val="0"/>
                <w:sz w:val="22"/>
                <w:szCs w:val="22"/>
                <w:lang w:val="sl-SI"/>
              </w:rPr>
            </w:pPr>
            <w:r w:rsidRPr="00057526">
              <w:rPr>
                <w:rFonts w:ascii="Calibri Light" w:hAnsi="Calibri Light" w:cs="Calibri Light"/>
                <w:b w:val="0"/>
                <w:sz w:val="22"/>
                <w:szCs w:val="22"/>
                <w:shd w:val="clear" w:color="auto" w:fill="FFFFFF"/>
                <w:lang w:val="sl-SI"/>
              </w:rPr>
              <w:t xml:space="preserve">Ivan </w:t>
            </w:r>
            <w:proofErr w:type="spellStart"/>
            <w:r w:rsidRPr="00057526">
              <w:rPr>
                <w:rFonts w:ascii="Calibri Light" w:hAnsi="Calibri Light" w:cs="Calibri Light"/>
                <w:b w:val="0"/>
                <w:sz w:val="22"/>
                <w:szCs w:val="22"/>
                <w:shd w:val="clear" w:color="auto" w:fill="FFFFFF"/>
                <w:lang w:val="sl-SI"/>
              </w:rPr>
              <w:t>Karp</w:t>
            </w:r>
            <w:proofErr w:type="spellEnd"/>
            <w:r w:rsidRPr="00057526">
              <w:rPr>
                <w:rFonts w:ascii="Calibri Light" w:hAnsi="Calibri Light" w:cs="Calibri Light"/>
                <w:b w:val="0"/>
                <w:sz w:val="22"/>
                <w:szCs w:val="22"/>
                <w:shd w:val="clear" w:color="auto" w:fill="FFFFFF"/>
                <w:lang w:val="sl-SI"/>
              </w:rPr>
              <w:t xml:space="preserve">, </w:t>
            </w:r>
            <w:proofErr w:type="spellStart"/>
            <w:r w:rsidRPr="00057526">
              <w:rPr>
                <w:rStyle w:val="a-size-extra-large"/>
                <w:rFonts w:ascii="Calibri Light" w:hAnsi="Calibri Light" w:cs="Calibri Light"/>
                <w:b w:val="0"/>
                <w:bCs w:val="0"/>
                <w:i/>
                <w:sz w:val="22"/>
                <w:szCs w:val="22"/>
                <w:lang w:val="sl-SI"/>
              </w:rPr>
              <w:t>Exhibiting</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Cultures</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The</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Poetics</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and</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Politics</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of</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Museum</w:t>
            </w:r>
            <w:proofErr w:type="spellEnd"/>
            <w:r w:rsidRPr="00057526">
              <w:rPr>
                <w:rStyle w:val="a-size-extra-large"/>
                <w:rFonts w:ascii="Calibri Light" w:hAnsi="Calibri Light" w:cs="Calibri Light"/>
                <w:b w:val="0"/>
                <w:bCs w:val="0"/>
                <w:i/>
                <w:sz w:val="22"/>
                <w:szCs w:val="22"/>
                <w:lang w:val="sl-SI"/>
              </w:rPr>
              <w:t xml:space="preserve"> </w:t>
            </w:r>
            <w:proofErr w:type="spellStart"/>
            <w:r w:rsidRPr="00057526">
              <w:rPr>
                <w:rStyle w:val="a-size-extra-large"/>
                <w:rFonts w:ascii="Calibri Light" w:hAnsi="Calibri Light" w:cs="Calibri Light"/>
                <w:b w:val="0"/>
                <w:bCs w:val="0"/>
                <w:i/>
                <w:sz w:val="22"/>
                <w:szCs w:val="22"/>
                <w:lang w:val="sl-SI"/>
              </w:rPr>
              <w:t>Display</w:t>
            </w:r>
            <w:proofErr w:type="spellEnd"/>
            <w:r w:rsidRPr="00057526">
              <w:rPr>
                <w:rStyle w:val="a-size-extra-large"/>
                <w:rFonts w:ascii="Calibri Light" w:hAnsi="Calibri Light" w:cs="Calibri Light"/>
                <w:b w:val="0"/>
                <w:bCs w:val="0"/>
                <w:sz w:val="22"/>
                <w:szCs w:val="22"/>
                <w:lang w:val="sl-SI"/>
              </w:rPr>
              <w:t xml:space="preserve">. </w:t>
            </w:r>
            <w:proofErr w:type="spellStart"/>
            <w:r w:rsidRPr="00057526">
              <w:rPr>
                <w:rStyle w:val="a-size-extra-large"/>
                <w:rFonts w:ascii="Calibri Light" w:hAnsi="Calibri Light" w:cs="Calibri Light"/>
                <w:b w:val="0"/>
                <w:bCs w:val="0"/>
                <w:sz w:val="22"/>
                <w:szCs w:val="22"/>
                <w:lang w:val="sl-SI"/>
              </w:rPr>
              <w:t>Smithsonian</w:t>
            </w:r>
            <w:proofErr w:type="spellEnd"/>
            <w:r w:rsidRPr="00057526">
              <w:rPr>
                <w:rStyle w:val="a-size-extra-large"/>
                <w:rFonts w:ascii="Calibri Light" w:hAnsi="Calibri Light" w:cs="Calibri Light"/>
                <w:b w:val="0"/>
                <w:bCs w:val="0"/>
                <w:sz w:val="22"/>
                <w:szCs w:val="22"/>
                <w:lang w:val="sl-SI"/>
              </w:rPr>
              <w:t xml:space="preserve"> </w:t>
            </w:r>
            <w:proofErr w:type="spellStart"/>
            <w:r w:rsidRPr="00057526">
              <w:rPr>
                <w:rStyle w:val="a-size-extra-large"/>
                <w:rFonts w:ascii="Calibri Light" w:hAnsi="Calibri Light" w:cs="Calibri Light"/>
                <w:b w:val="0"/>
                <w:bCs w:val="0"/>
                <w:sz w:val="22"/>
                <w:szCs w:val="22"/>
                <w:lang w:val="sl-SI"/>
              </w:rPr>
              <w:t>Institution</w:t>
            </w:r>
            <w:proofErr w:type="spellEnd"/>
            <w:r w:rsidRPr="00057526">
              <w:rPr>
                <w:rStyle w:val="a-size-extra-large"/>
                <w:rFonts w:ascii="Calibri Light" w:hAnsi="Calibri Light" w:cs="Calibri Light"/>
                <w:b w:val="0"/>
                <w:bCs w:val="0"/>
                <w:sz w:val="22"/>
                <w:szCs w:val="22"/>
                <w:lang w:val="sl-SI"/>
              </w:rPr>
              <w:t xml:space="preserve"> </w:t>
            </w:r>
            <w:proofErr w:type="spellStart"/>
            <w:r w:rsidRPr="00057526">
              <w:rPr>
                <w:rStyle w:val="a-size-extra-large"/>
                <w:rFonts w:ascii="Calibri Light" w:hAnsi="Calibri Light" w:cs="Calibri Light"/>
                <w:b w:val="0"/>
                <w:bCs w:val="0"/>
                <w:sz w:val="22"/>
                <w:szCs w:val="22"/>
                <w:lang w:val="sl-SI"/>
              </w:rPr>
              <w:t>Press</w:t>
            </w:r>
            <w:proofErr w:type="spellEnd"/>
            <w:r w:rsidRPr="00057526">
              <w:rPr>
                <w:rStyle w:val="a-size-extra-large"/>
                <w:rFonts w:ascii="Calibri Light" w:hAnsi="Calibri Light" w:cs="Calibri Light"/>
                <w:b w:val="0"/>
                <w:bCs w:val="0"/>
                <w:sz w:val="22"/>
                <w:szCs w:val="22"/>
                <w:lang w:val="sl-SI"/>
              </w:rPr>
              <w:t>, 1991.</w:t>
            </w:r>
          </w:p>
          <w:p w:rsidR="00354181" w:rsidRPr="00057526" w:rsidRDefault="00354181" w:rsidP="0022710B">
            <w:pPr>
              <w:pStyle w:val="Naslov1"/>
              <w:spacing w:before="0" w:beforeAutospacing="0" w:after="0" w:afterAutospacing="0"/>
              <w:rPr>
                <w:rFonts w:ascii="Calibri Light" w:hAnsi="Calibri Light" w:cs="Calibri Light"/>
                <w:b w:val="0"/>
                <w:sz w:val="22"/>
                <w:szCs w:val="22"/>
                <w:lang w:val="sl-SI"/>
              </w:rPr>
            </w:pPr>
            <w:r w:rsidRPr="00057526">
              <w:rPr>
                <w:rFonts w:ascii="Calibri Light" w:hAnsi="Calibri Light" w:cs="Calibri Light"/>
                <w:b w:val="0"/>
                <w:sz w:val="22"/>
                <w:szCs w:val="22"/>
                <w:lang w:val="sl-SI"/>
              </w:rPr>
              <w:t xml:space="preserve">Hans </w:t>
            </w:r>
            <w:proofErr w:type="spellStart"/>
            <w:r w:rsidRPr="00057526">
              <w:rPr>
                <w:rFonts w:ascii="Calibri Light" w:hAnsi="Calibri Light" w:cs="Calibri Light"/>
                <w:b w:val="0"/>
                <w:sz w:val="22"/>
                <w:szCs w:val="22"/>
                <w:lang w:val="sl-SI"/>
              </w:rPr>
              <w:t>Ulrich</w:t>
            </w:r>
            <w:proofErr w:type="spellEnd"/>
            <w:r w:rsidRPr="00057526">
              <w:rPr>
                <w:rFonts w:ascii="Calibri Light" w:hAnsi="Calibri Light" w:cs="Calibri Light"/>
                <w:b w:val="0"/>
                <w:sz w:val="22"/>
                <w:szCs w:val="22"/>
                <w:lang w:val="sl-SI"/>
              </w:rPr>
              <w:t xml:space="preserve"> </w:t>
            </w:r>
            <w:proofErr w:type="spellStart"/>
            <w:r w:rsidRPr="00057526">
              <w:rPr>
                <w:rFonts w:ascii="Calibri Light" w:hAnsi="Calibri Light" w:cs="Calibri Light"/>
                <w:b w:val="0"/>
                <w:sz w:val="22"/>
                <w:szCs w:val="22"/>
                <w:lang w:val="sl-SI"/>
              </w:rPr>
              <w:t>Obrist</w:t>
            </w:r>
            <w:proofErr w:type="spellEnd"/>
            <w:r w:rsidRPr="00057526">
              <w:rPr>
                <w:rFonts w:ascii="Calibri Light" w:hAnsi="Calibri Light" w:cs="Calibri Light"/>
                <w:b w:val="0"/>
                <w:sz w:val="22"/>
                <w:szCs w:val="22"/>
                <w:lang w:val="sl-SI"/>
              </w:rPr>
              <w:t xml:space="preserve">, </w:t>
            </w:r>
            <w:proofErr w:type="spellStart"/>
            <w:r w:rsidRPr="00057526">
              <w:rPr>
                <w:rFonts w:ascii="Calibri Light" w:hAnsi="Calibri Light" w:cs="Calibri Light"/>
                <w:b w:val="0"/>
                <w:i/>
                <w:sz w:val="22"/>
                <w:szCs w:val="22"/>
                <w:lang w:val="sl-SI"/>
              </w:rPr>
              <w:t>Ways</w:t>
            </w:r>
            <w:proofErr w:type="spellEnd"/>
            <w:r w:rsidRPr="00057526">
              <w:rPr>
                <w:rFonts w:ascii="Calibri Light" w:hAnsi="Calibri Light" w:cs="Calibri Light"/>
                <w:b w:val="0"/>
                <w:i/>
                <w:sz w:val="22"/>
                <w:szCs w:val="22"/>
                <w:lang w:val="sl-SI"/>
              </w:rPr>
              <w:t xml:space="preserve"> </w:t>
            </w:r>
            <w:proofErr w:type="spellStart"/>
            <w:r w:rsidRPr="00057526">
              <w:rPr>
                <w:rFonts w:ascii="Calibri Light" w:hAnsi="Calibri Light" w:cs="Calibri Light"/>
                <w:b w:val="0"/>
                <w:i/>
                <w:sz w:val="22"/>
                <w:szCs w:val="22"/>
                <w:lang w:val="sl-SI"/>
              </w:rPr>
              <w:t>of</w:t>
            </w:r>
            <w:proofErr w:type="spellEnd"/>
            <w:r w:rsidRPr="00057526">
              <w:rPr>
                <w:rFonts w:ascii="Calibri Light" w:hAnsi="Calibri Light" w:cs="Calibri Light"/>
                <w:b w:val="0"/>
                <w:i/>
                <w:sz w:val="22"/>
                <w:szCs w:val="22"/>
                <w:lang w:val="sl-SI"/>
              </w:rPr>
              <w:t xml:space="preserve"> </w:t>
            </w:r>
            <w:proofErr w:type="spellStart"/>
            <w:r w:rsidRPr="00057526">
              <w:rPr>
                <w:rFonts w:ascii="Calibri Light" w:hAnsi="Calibri Light" w:cs="Calibri Light"/>
                <w:b w:val="0"/>
                <w:i/>
                <w:sz w:val="22"/>
                <w:szCs w:val="22"/>
                <w:lang w:val="sl-SI"/>
              </w:rPr>
              <w:t>Curating</w:t>
            </w:r>
            <w:proofErr w:type="spellEnd"/>
            <w:r w:rsidRPr="00057526">
              <w:rPr>
                <w:rFonts w:ascii="Calibri Light" w:hAnsi="Calibri Light" w:cs="Calibri Light"/>
                <w:b w:val="0"/>
                <w:sz w:val="22"/>
                <w:szCs w:val="22"/>
                <w:lang w:val="sl-SI"/>
              </w:rPr>
              <w:t xml:space="preserve">. </w:t>
            </w:r>
            <w:proofErr w:type="spellStart"/>
            <w:r w:rsidRPr="00057526">
              <w:rPr>
                <w:rFonts w:ascii="Calibri Light" w:hAnsi="Calibri Light" w:cs="Calibri Light"/>
                <w:b w:val="0"/>
                <w:sz w:val="22"/>
                <w:szCs w:val="22"/>
                <w:lang w:val="sl-SI"/>
              </w:rPr>
              <w:t>Penguin</w:t>
            </w:r>
            <w:proofErr w:type="spellEnd"/>
            <w:r w:rsidRPr="00057526">
              <w:rPr>
                <w:rFonts w:ascii="Calibri Light" w:hAnsi="Calibri Light" w:cs="Calibri Light"/>
                <w:b w:val="0"/>
                <w:sz w:val="22"/>
                <w:szCs w:val="22"/>
                <w:lang w:val="sl-SI"/>
              </w:rPr>
              <w:t xml:space="preserve"> </w:t>
            </w:r>
            <w:proofErr w:type="spellStart"/>
            <w:r w:rsidRPr="00057526">
              <w:rPr>
                <w:rFonts w:ascii="Calibri Light" w:hAnsi="Calibri Light" w:cs="Calibri Light"/>
                <w:b w:val="0"/>
                <w:sz w:val="22"/>
                <w:szCs w:val="22"/>
                <w:lang w:val="sl-SI"/>
              </w:rPr>
              <w:t>Books</w:t>
            </w:r>
            <w:proofErr w:type="spellEnd"/>
            <w:r w:rsidRPr="00057526">
              <w:rPr>
                <w:rFonts w:ascii="Calibri Light" w:hAnsi="Calibri Light" w:cs="Calibri Light"/>
                <w:b w:val="0"/>
                <w:sz w:val="22"/>
                <w:szCs w:val="22"/>
                <w:lang w:val="sl-SI"/>
              </w:rPr>
              <w:t>, 2014.</w:t>
            </w:r>
          </w:p>
          <w:p w:rsidR="00354181" w:rsidRPr="00057526" w:rsidRDefault="00354181" w:rsidP="0022710B">
            <w:pPr>
              <w:rPr>
                <w:rStyle w:val="a-size-large"/>
                <w:rFonts w:ascii="Calibri Light" w:hAnsi="Calibri Light" w:cs="Calibri Light"/>
                <w:sz w:val="22"/>
                <w:szCs w:val="22"/>
                <w:lang w:val="sl-SI"/>
              </w:rPr>
            </w:pPr>
            <w:hyperlink r:id="rId12" w:history="1">
              <w:r w:rsidRPr="00057526">
                <w:rPr>
                  <w:rStyle w:val="Hiperpovezava"/>
                  <w:rFonts w:ascii="Calibri Light" w:hAnsi="Calibri Light" w:cs="Calibri Light"/>
                  <w:sz w:val="22"/>
                  <w:szCs w:val="22"/>
                  <w:lang w:val="sl-SI"/>
                </w:rPr>
                <w:t xml:space="preserve">Paul </w:t>
              </w:r>
              <w:proofErr w:type="spellStart"/>
              <w:r w:rsidRPr="00057526">
                <w:rPr>
                  <w:rStyle w:val="Hiperpovezava"/>
                  <w:rFonts w:ascii="Calibri Light" w:hAnsi="Calibri Light" w:cs="Calibri Light"/>
                  <w:sz w:val="22"/>
                  <w:szCs w:val="22"/>
                  <w:lang w:val="sl-SI"/>
                </w:rPr>
                <w:t>O'Neill</w:t>
              </w:r>
              <w:proofErr w:type="spellEnd"/>
            </w:hyperlink>
            <w:r w:rsidRPr="00057526">
              <w:rPr>
                <w:rFonts w:ascii="Calibri Light" w:hAnsi="Calibri Light" w:cs="Calibri Light"/>
                <w:sz w:val="22"/>
                <w:szCs w:val="22"/>
                <w:lang w:val="sl-SI"/>
              </w:rPr>
              <w:t xml:space="preserve">, </w:t>
            </w:r>
            <w:proofErr w:type="spellStart"/>
            <w:r w:rsidRPr="00057526">
              <w:rPr>
                <w:rStyle w:val="a-size-large"/>
                <w:rFonts w:ascii="Calibri Light" w:hAnsi="Calibri Light" w:cs="Calibri Light"/>
                <w:i/>
                <w:sz w:val="22"/>
                <w:szCs w:val="22"/>
                <w:lang w:val="sl-SI"/>
              </w:rPr>
              <w:t>The</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Culture</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of</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Curating</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and</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the</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Curating</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of</w:t>
            </w:r>
            <w:proofErr w:type="spellEnd"/>
            <w:r w:rsidRPr="00057526">
              <w:rPr>
                <w:rStyle w:val="a-size-large"/>
                <w:rFonts w:ascii="Calibri Light" w:hAnsi="Calibri Light" w:cs="Calibri Light"/>
                <w:i/>
                <w:sz w:val="22"/>
                <w:szCs w:val="22"/>
                <w:lang w:val="sl-SI"/>
              </w:rPr>
              <w:t xml:space="preserve"> </w:t>
            </w:r>
            <w:proofErr w:type="spellStart"/>
            <w:r w:rsidRPr="00057526">
              <w:rPr>
                <w:rStyle w:val="a-size-large"/>
                <w:rFonts w:ascii="Calibri Light" w:hAnsi="Calibri Light" w:cs="Calibri Light"/>
                <w:i/>
                <w:sz w:val="22"/>
                <w:szCs w:val="22"/>
                <w:lang w:val="sl-SI"/>
              </w:rPr>
              <w:t>Culture</w:t>
            </w:r>
            <w:proofErr w:type="spellEnd"/>
            <w:r w:rsidRPr="00057526">
              <w:rPr>
                <w:rStyle w:val="a-size-large"/>
                <w:rFonts w:ascii="Calibri Light" w:hAnsi="Calibri Light" w:cs="Calibri Light"/>
                <w:i/>
                <w:sz w:val="22"/>
                <w:szCs w:val="22"/>
                <w:lang w:val="sl-SI"/>
              </w:rPr>
              <w:t>(s)</w:t>
            </w:r>
            <w:r w:rsidRPr="00057526">
              <w:rPr>
                <w:rStyle w:val="a-size-large"/>
                <w:rFonts w:ascii="Calibri Light" w:hAnsi="Calibri Light" w:cs="Calibri Light"/>
                <w:sz w:val="22"/>
                <w:szCs w:val="22"/>
                <w:lang w:val="sl-SI"/>
              </w:rPr>
              <w:t xml:space="preserve">. MIT </w:t>
            </w:r>
            <w:proofErr w:type="spellStart"/>
            <w:r w:rsidRPr="00057526">
              <w:rPr>
                <w:rStyle w:val="a-size-large"/>
                <w:rFonts w:ascii="Calibri Light" w:hAnsi="Calibri Light" w:cs="Calibri Light"/>
                <w:sz w:val="22"/>
                <w:szCs w:val="22"/>
                <w:lang w:val="sl-SI"/>
              </w:rPr>
              <w:t>Press</w:t>
            </w:r>
            <w:proofErr w:type="spellEnd"/>
            <w:r w:rsidRPr="00057526">
              <w:rPr>
                <w:rStyle w:val="a-size-large"/>
                <w:rFonts w:ascii="Calibri Light" w:hAnsi="Calibri Light" w:cs="Calibri Light"/>
                <w:sz w:val="22"/>
                <w:szCs w:val="22"/>
                <w:lang w:val="sl-SI"/>
              </w:rPr>
              <w:t>, 2012.</w:t>
            </w:r>
          </w:p>
          <w:p w:rsidR="00354181" w:rsidRPr="00057526" w:rsidRDefault="00354181" w:rsidP="0022710B">
            <w:pPr>
              <w:tabs>
                <w:tab w:val="left" w:pos="720"/>
              </w:tabs>
              <w:rPr>
                <w:rFonts w:ascii="Calibri Light" w:hAnsi="Calibri Light" w:cs="Calibri Light"/>
                <w:sz w:val="22"/>
                <w:szCs w:val="22"/>
                <w:lang w:val="sl-SI"/>
              </w:rPr>
            </w:pPr>
          </w:p>
          <w:p w:rsidR="00354181" w:rsidRPr="00057526" w:rsidRDefault="00354181" w:rsidP="0022710B">
            <w:pPr>
              <w:tabs>
                <w:tab w:val="left" w:pos="720"/>
              </w:tabs>
              <w:rPr>
                <w:rFonts w:ascii="Calibri Light" w:hAnsi="Calibri Light" w:cs="Calibri Light"/>
                <w:bCs/>
                <w:i/>
                <w:sz w:val="22"/>
                <w:szCs w:val="22"/>
                <w:lang w:val="sl-SI"/>
              </w:rPr>
            </w:pPr>
            <w:r w:rsidRPr="00057526">
              <w:rPr>
                <w:rFonts w:ascii="Calibri Light" w:hAnsi="Calibri Light" w:cs="Calibri Light"/>
                <w:bCs/>
                <w:i/>
                <w:sz w:val="22"/>
                <w:szCs w:val="22"/>
                <w:lang w:val="sl-SI"/>
              </w:rPr>
              <w:t xml:space="preserve">Dodatna / </w:t>
            </w:r>
            <w:proofErr w:type="spellStart"/>
            <w:r w:rsidRPr="00057526">
              <w:rPr>
                <w:rFonts w:ascii="Calibri Light" w:hAnsi="Calibri Light" w:cs="Calibri Light"/>
                <w:bCs/>
                <w:i/>
                <w:sz w:val="22"/>
                <w:szCs w:val="22"/>
                <w:lang w:val="sl-SI"/>
              </w:rPr>
              <w:t>Supplementary</w:t>
            </w:r>
            <w:proofErr w:type="spellEnd"/>
            <w:r w:rsidRPr="00057526">
              <w:rPr>
                <w:rFonts w:ascii="Calibri Light" w:hAnsi="Calibri Light" w:cs="Calibri Light"/>
                <w:bCs/>
                <w:i/>
                <w:sz w:val="22"/>
                <w:szCs w:val="22"/>
                <w:lang w:val="sl-SI"/>
              </w:rPr>
              <w:t>:</w:t>
            </w:r>
          </w:p>
          <w:p w:rsidR="00354181" w:rsidRPr="00057526" w:rsidRDefault="00354181" w:rsidP="0022710B">
            <w:pPr>
              <w:rPr>
                <w:rFonts w:ascii="Calibri Light" w:hAnsi="Calibri Light" w:cs="Calibri Light"/>
                <w:sz w:val="22"/>
                <w:szCs w:val="22"/>
                <w:lang w:val="sl-SI"/>
              </w:rPr>
            </w:pPr>
            <w:hyperlink r:id="rId13" w:tgtFrame="_blank" w:history="1">
              <w:r w:rsidRPr="00057526">
                <w:rPr>
                  <w:rStyle w:val="Hiperpovezava"/>
                  <w:rFonts w:ascii="Calibri Light" w:hAnsi="Calibri Light" w:cs="Calibri Light"/>
                  <w:sz w:val="22"/>
                  <w:szCs w:val="22"/>
                  <w:lang w:val="sl-SI"/>
                </w:rPr>
                <w:t>Kolektivna pogodba za kulturne dejavnosti v Republiki Sloveniji</w:t>
              </w:r>
            </w:hyperlink>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Zakon o avtorskih in sorodnih pravicah.</w:t>
            </w:r>
          </w:p>
        </w:tc>
      </w:tr>
      <w:tr w:rsidR="00354181" w:rsidRPr="00057526" w:rsidTr="0022710B">
        <w:trPr>
          <w:trHeight w:val="73"/>
        </w:trPr>
        <w:tc>
          <w:tcPr>
            <w:tcW w:w="4731" w:type="dxa"/>
            <w:gridSpan w:val="2"/>
            <w:tcBorders>
              <w:bottom w:val="single" w:sz="4" w:space="0" w:color="000000"/>
            </w:tcBorders>
          </w:tcPr>
          <w:p w:rsidR="00354181" w:rsidRPr="00057526" w:rsidRDefault="00354181" w:rsidP="0022710B">
            <w:pPr>
              <w:snapToGrid w:val="0"/>
              <w:rPr>
                <w:rFonts w:ascii="Calibri Light" w:hAnsi="Calibri Light" w:cs="Calibri Light"/>
                <w:b/>
                <w:bCs/>
                <w:sz w:val="22"/>
                <w:szCs w:val="22"/>
                <w:lang w:val="sl-SI"/>
              </w:rPr>
            </w:pPr>
          </w:p>
          <w:p w:rsidR="00354181" w:rsidRPr="00057526" w:rsidRDefault="00354181" w:rsidP="0022710B">
            <w:pPr>
              <w:rPr>
                <w:rFonts w:ascii="Calibri Light" w:hAnsi="Calibri Light" w:cs="Calibri Light"/>
                <w:b/>
                <w:sz w:val="22"/>
                <w:szCs w:val="22"/>
                <w:lang w:val="sl-SI"/>
              </w:rPr>
            </w:pPr>
            <w:r w:rsidRPr="00057526">
              <w:rPr>
                <w:rFonts w:ascii="Calibri Light" w:hAnsi="Calibri Light" w:cs="Calibri Light"/>
                <w:b/>
                <w:sz w:val="22"/>
                <w:szCs w:val="22"/>
                <w:lang w:val="sl-SI"/>
              </w:rPr>
              <w:t>Cilji in kompetence:</w:t>
            </w:r>
          </w:p>
        </w:tc>
        <w:tc>
          <w:tcPr>
            <w:tcW w:w="152" w:type="dxa"/>
            <w:gridSpan w:val="2"/>
          </w:tcPr>
          <w:p w:rsidR="00354181" w:rsidRPr="00057526" w:rsidRDefault="00354181" w:rsidP="0022710B">
            <w:pPr>
              <w:snapToGrid w:val="0"/>
              <w:rPr>
                <w:rFonts w:ascii="Calibri Light" w:hAnsi="Calibri Light" w:cs="Calibri Light"/>
                <w:b/>
                <w:sz w:val="22"/>
                <w:szCs w:val="22"/>
                <w:lang w:val="sl-SI"/>
              </w:rPr>
            </w:pPr>
          </w:p>
        </w:tc>
        <w:tc>
          <w:tcPr>
            <w:tcW w:w="4837" w:type="dxa"/>
            <w:gridSpan w:val="2"/>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b/>
                <w:sz w:val="22"/>
                <w:szCs w:val="22"/>
                <w:lang w:val="sl-SI"/>
              </w:rPr>
              <w:t>Objectives</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and</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competences</w:t>
            </w:r>
            <w:proofErr w:type="spellEnd"/>
            <w:r w:rsidRPr="00057526">
              <w:rPr>
                <w:rFonts w:ascii="Calibri Light" w:hAnsi="Calibri Light" w:cs="Calibri Light"/>
                <w:b/>
                <w:sz w:val="22"/>
                <w:szCs w:val="22"/>
                <w:lang w:val="sl-SI"/>
              </w:rPr>
              <w:t>:</w:t>
            </w:r>
          </w:p>
        </w:tc>
      </w:tr>
      <w:tr w:rsidR="00354181" w:rsidRPr="00057526" w:rsidTr="0022710B">
        <w:trPr>
          <w:trHeight w:val="693"/>
        </w:trPr>
        <w:tc>
          <w:tcPr>
            <w:tcW w:w="4731" w:type="dxa"/>
            <w:gridSpan w:val="2"/>
            <w:tcBorders>
              <w:top w:val="single" w:sz="4" w:space="0" w:color="000000"/>
              <w:left w:val="single" w:sz="4" w:space="0" w:color="000000"/>
              <w:bottom w:val="single" w:sz="4" w:space="0" w:color="000000"/>
            </w:tcBorders>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u w:val="single"/>
                <w:lang w:val="sl-SI"/>
              </w:rPr>
              <w:t>Cilji</w:t>
            </w:r>
            <w:r w:rsidRPr="00057526">
              <w:rPr>
                <w:rFonts w:ascii="Calibri Light" w:hAnsi="Calibri Light" w:cs="Calibri Light"/>
                <w:sz w:val="22"/>
                <w:szCs w:val="22"/>
                <w:lang w:val="sl-SI"/>
              </w:rPr>
              <w:t>:</w:t>
            </w:r>
          </w:p>
          <w:p w:rsidR="00354181" w:rsidRPr="00057526" w:rsidRDefault="00354181" w:rsidP="0022710B">
            <w:pPr>
              <w:snapToGrid w:val="0"/>
              <w:rPr>
                <w:rFonts w:ascii="Calibri Light" w:hAnsi="Calibri Light" w:cs="Calibri Light"/>
                <w:sz w:val="22"/>
                <w:szCs w:val="22"/>
                <w:lang w:val="sl-SI"/>
              </w:rPr>
            </w:pPr>
          </w:p>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Predmet bo posredoval številna znanja ter praktične spretnosti s področja umeščanja kulturne produkcije v družbeni prostor: razstavljanje, </w:t>
            </w:r>
            <w:proofErr w:type="spellStart"/>
            <w:r w:rsidRPr="00057526">
              <w:rPr>
                <w:rFonts w:ascii="Calibri Light" w:hAnsi="Calibri Light" w:cs="Calibri Light"/>
                <w:sz w:val="22"/>
                <w:szCs w:val="22"/>
                <w:lang w:val="sl-SI"/>
              </w:rPr>
              <w:t>kuratorstvo</w:t>
            </w:r>
            <w:proofErr w:type="spellEnd"/>
            <w:r w:rsidRPr="00057526">
              <w:rPr>
                <w:rFonts w:ascii="Calibri Light" w:hAnsi="Calibri Light" w:cs="Calibri Light"/>
                <w:sz w:val="22"/>
                <w:szCs w:val="22"/>
                <w:lang w:val="sl-SI"/>
              </w:rPr>
              <w:t xml:space="preserve">, poznavanje zakonodaje, organizacija, prijavljanje na razpise, položaj umetnin na trgu, pridobivanje sredstev. </w:t>
            </w:r>
          </w:p>
          <w:p w:rsidR="00354181" w:rsidRPr="00057526" w:rsidRDefault="00354181" w:rsidP="0022710B">
            <w:pPr>
              <w:snapToGrid w:val="0"/>
              <w:rPr>
                <w:rFonts w:ascii="Calibri Light" w:hAnsi="Calibri Light" w:cs="Calibri Light"/>
                <w:sz w:val="22"/>
                <w:szCs w:val="22"/>
                <w:u w:val="single"/>
                <w:lang w:val="sl-SI"/>
              </w:rPr>
            </w:pPr>
          </w:p>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u w:val="single"/>
                <w:lang w:val="sl-SI"/>
              </w:rPr>
              <w:t>Splošne kompetence</w:t>
            </w:r>
            <w:r w:rsidRPr="00057526">
              <w:rPr>
                <w:rFonts w:ascii="Calibri Light" w:hAnsi="Calibri Light" w:cs="Calibri Light"/>
                <w:sz w:val="22"/>
                <w:szCs w:val="22"/>
                <w:lang w:val="sl-SI"/>
              </w:rPr>
              <w:t>:</w:t>
            </w:r>
          </w:p>
          <w:p w:rsidR="00354181" w:rsidRPr="00057526" w:rsidRDefault="00354181" w:rsidP="0022710B">
            <w:pPr>
              <w:snapToGrid w:val="0"/>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Avtonomnost, učinkovitost, (samo)kritičnost, (samo)refleksivnost, (samo)evalvacijo in kompetenca pri delu z umetninami in trgom.</w:t>
            </w: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Poznavanje in razumevanje virov za financiranje umetnostne produkcije. </w:t>
            </w: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Vedenje o pravnem statusu umetniške produkcije in socialnem statusu umetnika v Republiki Sloveniji.</w:t>
            </w:r>
          </w:p>
          <w:p w:rsidR="00354181" w:rsidRPr="00057526" w:rsidRDefault="00354181" w:rsidP="0022710B">
            <w:pPr>
              <w:rPr>
                <w:rFonts w:ascii="Calibri Light" w:hAnsi="Calibri Light" w:cs="Calibri Light"/>
                <w:sz w:val="22"/>
                <w:szCs w:val="22"/>
                <w:u w:val="single"/>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sz w:val="22"/>
                <w:szCs w:val="22"/>
                <w:u w:val="single"/>
                <w:lang w:val="sl-SI"/>
              </w:rPr>
              <w:t>Predmetnospecifične</w:t>
            </w:r>
            <w:proofErr w:type="spellEnd"/>
            <w:r w:rsidRPr="00057526">
              <w:rPr>
                <w:rFonts w:ascii="Calibri Light" w:hAnsi="Calibri Light" w:cs="Calibri Light"/>
                <w:sz w:val="22"/>
                <w:szCs w:val="22"/>
                <w:u w:val="single"/>
                <w:lang w:val="sl-SI"/>
              </w:rPr>
              <w:t xml:space="preserve"> kompetence</w:t>
            </w:r>
            <w:r w:rsidRPr="00057526">
              <w:rPr>
                <w:rFonts w:ascii="Calibri Light" w:hAnsi="Calibri Light" w:cs="Calibri Light"/>
                <w:sz w:val="22"/>
                <w:szCs w:val="22"/>
                <w:lang w:val="sl-SI"/>
              </w:rPr>
              <w:t>:</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b/>
                <w:sz w:val="22"/>
                <w:szCs w:val="22"/>
                <w:lang w:val="sl-SI"/>
              </w:rPr>
            </w:pPr>
            <w:r w:rsidRPr="00057526">
              <w:rPr>
                <w:rFonts w:ascii="Calibri Light" w:hAnsi="Calibri Light" w:cs="Calibri Light"/>
                <w:sz w:val="22"/>
                <w:szCs w:val="22"/>
                <w:lang w:val="sl-SI"/>
              </w:rPr>
              <w:t xml:space="preserve">Študent se bo naučil osnov razstavljanja, </w:t>
            </w:r>
            <w:proofErr w:type="spellStart"/>
            <w:r w:rsidRPr="00057526">
              <w:rPr>
                <w:rFonts w:ascii="Calibri Light" w:hAnsi="Calibri Light" w:cs="Calibri Light"/>
                <w:sz w:val="22"/>
                <w:szCs w:val="22"/>
                <w:lang w:val="sl-SI"/>
              </w:rPr>
              <w:t>kuratorstva</w:t>
            </w:r>
            <w:proofErr w:type="spellEnd"/>
            <w:r w:rsidRPr="00057526">
              <w:rPr>
                <w:rFonts w:ascii="Calibri Light" w:hAnsi="Calibri Light" w:cs="Calibri Light"/>
                <w:sz w:val="22"/>
                <w:szCs w:val="22"/>
                <w:lang w:val="sl-SI"/>
              </w:rPr>
              <w:t>, zakonodaje na področju umetnostne produkcije v Republiki Sloveniji. Naučil se bom organizacije, prijavljanja na razpise in pridobivanja sredstev za projekte.</w:t>
            </w:r>
          </w:p>
        </w:tc>
        <w:tc>
          <w:tcPr>
            <w:tcW w:w="152" w:type="dxa"/>
            <w:gridSpan w:val="2"/>
            <w:tcBorders>
              <w:left w:val="single" w:sz="4" w:space="0" w:color="000000"/>
            </w:tcBorders>
          </w:tcPr>
          <w:p w:rsidR="00354181" w:rsidRPr="00057526" w:rsidRDefault="00354181" w:rsidP="0022710B">
            <w:pPr>
              <w:snapToGrid w:val="0"/>
              <w:rPr>
                <w:rFonts w:ascii="Calibri Light" w:hAnsi="Calibri Light" w:cs="Calibri Light"/>
                <w:b/>
                <w:sz w:val="22"/>
                <w:szCs w:val="22"/>
                <w:lang w:val="sl-SI"/>
              </w:rPr>
            </w:pPr>
          </w:p>
        </w:tc>
        <w:tc>
          <w:tcPr>
            <w:tcW w:w="4837" w:type="dxa"/>
            <w:gridSpan w:val="2"/>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u w:val="single"/>
              </w:rPr>
            </w:pPr>
            <w:r w:rsidRPr="00057526">
              <w:rPr>
                <w:rFonts w:ascii="Calibri Light" w:hAnsi="Calibri Light" w:cs="Calibri Light"/>
                <w:sz w:val="22"/>
                <w:szCs w:val="22"/>
                <w:u w:val="single"/>
              </w:rPr>
              <w:t>Objectives:</w:t>
            </w:r>
          </w:p>
          <w:p w:rsidR="00354181" w:rsidRPr="00057526" w:rsidRDefault="00354181" w:rsidP="0022710B">
            <w:pPr>
              <w:snapToGrid w:val="0"/>
              <w:rPr>
                <w:rFonts w:ascii="Calibri Light" w:hAnsi="Calibri Light" w:cs="Calibri Light"/>
                <w:sz w:val="22"/>
                <w:szCs w:val="22"/>
                <w:u w:val="single"/>
              </w:rPr>
            </w:pP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The course will provide numerous knowledge and practical skills in the field of placing cultural production in the social space: exhibiting, curating, knowledge of legislation, organization, applying for tenders, the position of artworks on the market, obtaining funds.</w:t>
            </w:r>
          </w:p>
          <w:p w:rsidR="00354181" w:rsidRPr="00057526" w:rsidRDefault="00354181" w:rsidP="0022710B">
            <w:pPr>
              <w:snapToGrid w:val="0"/>
              <w:rPr>
                <w:rFonts w:ascii="Calibri Light" w:hAnsi="Calibri Light" w:cs="Calibri Light"/>
                <w:sz w:val="22"/>
                <w:szCs w:val="22"/>
                <w:u w:val="single"/>
              </w:rPr>
            </w:pPr>
          </w:p>
          <w:p w:rsidR="00354181" w:rsidRPr="00057526" w:rsidRDefault="00354181" w:rsidP="0022710B">
            <w:pPr>
              <w:snapToGrid w:val="0"/>
              <w:rPr>
                <w:rFonts w:ascii="Calibri Light" w:hAnsi="Calibri Light" w:cs="Calibri Light"/>
                <w:sz w:val="22"/>
                <w:szCs w:val="22"/>
              </w:rPr>
            </w:pPr>
            <w:r w:rsidRPr="00057526">
              <w:rPr>
                <w:rFonts w:ascii="Calibri Light" w:hAnsi="Calibri Light" w:cs="Calibri Light"/>
                <w:sz w:val="22"/>
                <w:szCs w:val="22"/>
                <w:u w:val="single"/>
              </w:rPr>
              <w:t>General competences</w:t>
            </w:r>
            <w:r w:rsidRPr="00057526">
              <w:rPr>
                <w:rFonts w:ascii="Calibri Light" w:hAnsi="Calibri Light" w:cs="Calibri Light"/>
                <w:sz w:val="22"/>
                <w:szCs w:val="22"/>
              </w:rPr>
              <w:t>:</w:t>
            </w:r>
          </w:p>
          <w:p w:rsidR="00354181" w:rsidRPr="00057526" w:rsidRDefault="00354181" w:rsidP="0022710B">
            <w:pPr>
              <w:snapToGrid w:val="0"/>
              <w:rPr>
                <w:rFonts w:ascii="Calibri Light" w:hAnsi="Calibri Light" w:cs="Calibri Light"/>
                <w:sz w:val="22"/>
                <w:szCs w:val="22"/>
              </w:rPr>
            </w:pP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Autonomy, efficiency, (self) criticality, (self) reflexivity, (self) evaluation and competence in the work of art and the market.</w:t>
            </w: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Knowledge and understanding of sources for financing art production.</w:t>
            </w: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Knowledge about the legal status of artistic production and the social status of the artist in the Republic of Slovenia.</w:t>
            </w:r>
          </w:p>
          <w:p w:rsidR="00354181" w:rsidRPr="00057526" w:rsidRDefault="00354181" w:rsidP="0022710B">
            <w:pPr>
              <w:snapToGrid w:val="0"/>
              <w:rPr>
                <w:rFonts w:ascii="Calibri Light" w:hAnsi="Calibri Light" w:cs="Calibri Light"/>
                <w:sz w:val="22"/>
                <w:szCs w:val="22"/>
              </w:rPr>
            </w:pPr>
          </w:p>
          <w:p w:rsidR="00354181" w:rsidRPr="00057526" w:rsidRDefault="00354181" w:rsidP="0022710B">
            <w:pPr>
              <w:snapToGrid w:val="0"/>
              <w:rPr>
                <w:rFonts w:ascii="Calibri Light" w:hAnsi="Calibri Light" w:cs="Calibri Light"/>
                <w:sz w:val="22"/>
                <w:szCs w:val="22"/>
              </w:rPr>
            </w:pPr>
            <w:r w:rsidRPr="00057526">
              <w:rPr>
                <w:rFonts w:ascii="Calibri Light" w:hAnsi="Calibri Light" w:cs="Calibri Light"/>
                <w:sz w:val="22"/>
                <w:szCs w:val="22"/>
                <w:u w:val="single"/>
              </w:rPr>
              <w:t>Subject specific competences</w:t>
            </w:r>
            <w:r w:rsidRPr="00057526">
              <w:rPr>
                <w:rFonts w:ascii="Calibri Light" w:hAnsi="Calibri Light" w:cs="Calibri Light"/>
                <w:sz w:val="22"/>
                <w:szCs w:val="22"/>
              </w:rPr>
              <w:t>:</w:t>
            </w:r>
          </w:p>
          <w:p w:rsidR="00354181" w:rsidRPr="00057526" w:rsidRDefault="00354181" w:rsidP="0022710B">
            <w:pPr>
              <w:snapToGrid w:val="0"/>
              <w:rPr>
                <w:rFonts w:ascii="Calibri Light" w:hAnsi="Calibri Light" w:cs="Calibri Light"/>
                <w:sz w:val="22"/>
                <w:szCs w:val="22"/>
              </w:rPr>
            </w:pP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The student will learn the basics of exhibiting, curating, legislation in the field of artistic production in the Republic of Slovenia. He will learn how to organize, apply for tenders and how to get funds for projects.</w:t>
            </w:r>
          </w:p>
        </w:tc>
      </w:tr>
      <w:tr w:rsidR="00354181" w:rsidRPr="00057526" w:rsidTr="0022710B">
        <w:trPr>
          <w:trHeight w:val="117"/>
        </w:trPr>
        <w:tc>
          <w:tcPr>
            <w:tcW w:w="4731" w:type="dxa"/>
            <w:gridSpan w:val="2"/>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b/>
                <w:sz w:val="22"/>
                <w:szCs w:val="22"/>
                <w:lang w:val="sl-SI"/>
              </w:rPr>
            </w:pPr>
            <w:r w:rsidRPr="00057526">
              <w:rPr>
                <w:rFonts w:ascii="Calibri Light" w:hAnsi="Calibri Light" w:cs="Calibri Light"/>
                <w:b/>
                <w:sz w:val="22"/>
                <w:szCs w:val="22"/>
                <w:lang w:val="sl-SI"/>
              </w:rPr>
              <w:t>Predvideni študijski rezultati:</w:t>
            </w:r>
          </w:p>
        </w:tc>
        <w:tc>
          <w:tcPr>
            <w:tcW w:w="152" w:type="dxa"/>
            <w:gridSpan w:val="2"/>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b/>
                <w:sz w:val="22"/>
                <w:szCs w:val="22"/>
                <w:lang w:val="sl-SI"/>
              </w:rPr>
            </w:pPr>
          </w:p>
        </w:tc>
        <w:tc>
          <w:tcPr>
            <w:tcW w:w="4837" w:type="dxa"/>
            <w:gridSpan w:val="2"/>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b/>
                <w:sz w:val="22"/>
                <w:szCs w:val="22"/>
                <w:lang w:val="sl-SI"/>
              </w:rPr>
              <w:t>Intended</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learning</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outcomes</w:t>
            </w:r>
            <w:proofErr w:type="spellEnd"/>
            <w:r w:rsidRPr="00057526">
              <w:rPr>
                <w:rFonts w:ascii="Calibri Light" w:hAnsi="Calibri Light" w:cs="Calibri Light"/>
                <w:b/>
                <w:sz w:val="22"/>
                <w:szCs w:val="22"/>
                <w:lang w:val="sl-SI"/>
              </w:rPr>
              <w:t>:</w:t>
            </w:r>
          </w:p>
        </w:tc>
      </w:tr>
      <w:tr w:rsidR="00354181" w:rsidRPr="00057526" w:rsidTr="0022710B">
        <w:trPr>
          <w:trHeight w:val="127"/>
        </w:trPr>
        <w:tc>
          <w:tcPr>
            <w:tcW w:w="4749" w:type="dxa"/>
            <w:gridSpan w:val="3"/>
            <w:tcBorders>
              <w:top w:val="single" w:sz="4" w:space="0" w:color="000000"/>
              <w:left w:val="single" w:sz="4" w:space="0" w:color="000000"/>
            </w:tcBorders>
          </w:tcPr>
          <w:p w:rsidR="00354181" w:rsidRPr="00057526" w:rsidRDefault="00354181" w:rsidP="0022710B">
            <w:pPr>
              <w:tabs>
                <w:tab w:val="left" w:pos="539"/>
                <w:tab w:val="left" w:pos="567"/>
              </w:tabs>
              <w:snapToGrid w:val="0"/>
              <w:rPr>
                <w:rFonts w:ascii="Calibri Light" w:hAnsi="Calibri Light" w:cs="Calibri Light"/>
                <w:sz w:val="22"/>
                <w:szCs w:val="22"/>
                <w:lang w:val="sl-SI"/>
              </w:rPr>
            </w:pPr>
            <w:r w:rsidRPr="00057526">
              <w:rPr>
                <w:rFonts w:ascii="Calibri Light" w:hAnsi="Calibri Light" w:cs="Calibri Light"/>
                <w:sz w:val="22"/>
                <w:szCs w:val="22"/>
                <w:u w:val="single"/>
                <w:lang w:val="sl-SI"/>
              </w:rPr>
              <w:t>Znanje in razumevanje</w:t>
            </w:r>
            <w:r w:rsidRPr="00057526">
              <w:rPr>
                <w:rFonts w:ascii="Calibri Light" w:hAnsi="Calibri Light" w:cs="Calibri Light"/>
                <w:sz w:val="22"/>
                <w:szCs w:val="22"/>
                <w:lang w:val="sl-SI"/>
              </w:rPr>
              <w:t>:</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Študent pozna in razume teoretične ter praktične vidike razmerja med umetnikom, umetnino in ekonomijo (oz. trgom). </w:t>
            </w:r>
          </w:p>
          <w:p w:rsidR="00354181" w:rsidRPr="00057526" w:rsidRDefault="00354181" w:rsidP="0022710B">
            <w:pPr>
              <w:ind w:firstLine="360"/>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u w:val="single"/>
                <w:lang w:val="sl-SI"/>
              </w:rPr>
              <w:t>Uporaba</w:t>
            </w:r>
            <w:r w:rsidRPr="00057526">
              <w:rPr>
                <w:rFonts w:ascii="Calibri Light" w:hAnsi="Calibri Light" w:cs="Calibri Light"/>
                <w:sz w:val="22"/>
                <w:szCs w:val="22"/>
                <w:lang w:val="sl-SI"/>
              </w:rPr>
              <w:t>:</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Študent obvlada določitev in izbiro platform in orodij za organiziranje razstave, </w:t>
            </w:r>
            <w:proofErr w:type="spellStart"/>
            <w:r w:rsidRPr="00057526">
              <w:rPr>
                <w:rFonts w:ascii="Calibri Light" w:hAnsi="Calibri Light" w:cs="Calibri Light"/>
                <w:sz w:val="22"/>
                <w:szCs w:val="22"/>
                <w:lang w:val="sl-SI"/>
              </w:rPr>
              <w:t>kuratorstvo</w:t>
            </w:r>
            <w:proofErr w:type="spellEnd"/>
            <w:r w:rsidRPr="00057526">
              <w:rPr>
                <w:rFonts w:ascii="Calibri Light" w:hAnsi="Calibri Light" w:cs="Calibri Light"/>
                <w:sz w:val="22"/>
                <w:szCs w:val="22"/>
                <w:lang w:val="sl-SI"/>
              </w:rPr>
              <w:t xml:space="preserve">, pridobivanje sredstev za umetnostno produkcijo. </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u w:val="single"/>
                <w:lang w:val="sl-SI"/>
              </w:rPr>
              <w:t>Refleksija</w:t>
            </w:r>
            <w:r w:rsidRPr="00057526">
              <w:rPr>
                <w:rFonts w:ascii="Calibri Light" w:hAnsi="Calibri Light" w:cs="Calibri Light"/>
                <w:sz w:val="22"/>
                <w:szCs w:val="22"/>
                <w:lang w:val="sl-SI"/>
              </w:rPr>
              <w:t>:</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Študent pridobi kompetenco za samostojnega razstavljavca, producenta oz. kuratorja.</w:t>
            </w:r>
          </w:p>
        </w:tc>
        <w:tc>
          <w:tcPr>
            <w:tcW w:w="134" w:type="dxa"/>
            <w:tcBorders>
              <w:left w:val="single" w:sz="4" w:space="0" w:color="000000"/>
            </w:tcBorders>
          </w:tcPr>
          <w:p w:rsidR="00354181" w:rsidRPr="00057526" w:rsidRDefault="00354181" w:rsidP="0022710B">
            <w:pPr>
              <w:snapToGrid w:val="0"/>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p>
        </w:tc>
        <w:tc>
          <w:tcPr>
            <w:tcW w:w="4837" w:type="dxa"/>
            <w:gridSpan w:val="2"/>
            <w:tcBorders>
              <w:top w:val="single" w:sz="4" w:space="0" w:color="000000"/>
              <w:left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rPr>
            </w:pPr>
            <w:r w:rsidRPr="00057526">
              <w:rPr>
                <w:rFonts w:ascii="Calibri Light" w:hAnsi="Calibri Light" w:cs="Calibri Light"/>
                <w:sz w:val="22"/>
                <w:szCs w:val="22"/>
                <w:u w:val="single"/>
              </w:rPr>
              <w:t>Knowledge and understanding</w:t>
            </w:r>
            <w:r w:rsidRPr="00057526">
              <w:rPr>
                <w:rFonts w:ascii="Calibri Light" w:hAnsi="Calibri Light" w:cs="Calibri Light"/>
                <w:sz w:val="22"/>
                <w:szCs w:val="22"/>
              </w:rPr>
              <w:t>:</w:t>
            </w:r>
          </w:p>
          <w:p w:rsidR="00354181" w:rsidRPr="00057526" w:rsidRDefault="00354181" w:rsidP="0022710B">
            <w:pPr>
              <w:rPr>
                <w:rFonts w:ascii="Calibri Light" w:hAnsi="Calibri Light" w:cs="Calibri Light"/>
                <w:sz w:val="22"/>
                <w:szCs w:val="22"/>
              </w:rPr>
            </w:pP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 xml:space="preserve">The student knows and understands the theoretical and practical aspects of the relationship between artist, art and economy (or market). </w:t>
            </w:r>
          </w:p>
          <w:p w:rsidR="00354181" w:rsidRPr="00057526" w:rsidRDefault="00354181" w:rsidP="0022710B">
            <w:pPr>
              <w:rPr>
                <w:rFonts w:ascii="Calibri Light" w:hAnsi="Calibri Light" w:cs="Calibri Light"/>
                <w:sz w:val="22"/>
                <w:szCs w:val="22"/>
              </w:rPr>
            </w:pPr>
          </w:p>
          <w:p w:rsidR="00354181" w:rsidRPr="00057526" w:rsidRDefault="00354181" w:rsidP="0022710B">
            <w:pPr>
              <w:rPr>
                <w:rFonts w:ascii="Calibri Light" w:hAnsi="Calibri Light" w:cs="Calibri Light"/>
                <w:sz w:val="22"/>
                <w:szCs w:val="22"/>
              </w:rPr>
            </w:pPr>
            <w:r w:rsidRPr="00057526">
              <w:rPr>
                <w:rFonts w:ascii="Calibri Light" w:hAnsi="Calibri Light" w:cs="Calibri Light"/>
                <w:sz w:val="22"/>
                <w:szCs w:val="22"/>
                <w:u w:val="single"/>
              </w:rPr>
              <w:t>Application</w:t>
            </w:r>
            <w:r w:rsidRPr="00057526">
              <w:rPr>
                <w:rFonts w:ascii="Calibri Light" w:hAnsi="Calibri Light" w:cs="Calibri Light"/>
                <w:sz w:val="22"/>
                <w:szCs w:val="22"/>
              </w:rPr>
              <w:t>:</w:t>
            </w:r>
          </w:p>
          <w:p w:rsidR="00354181" w:rsidRPr="00057526" w:rsidRDefault="00354181" w:rsidP="0022710B">
            <w:pPr>
              <w:rPr>
                <w:rFonts w:ascii="Calibri Light" w:hAnsi="Calibri Light" w:cs="Calibri Light"/>
                <w:sz w:val="22"/>
                <w:szCs w:val="22"/>
              </w:rPr>
            </w:pP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The student will master the selection of platforms and tools for organizing exhibitions, curating, obtaining funds for artistic production.</w:t>
            </w:r>
          </w:p>
          <w:p w:rsidR="00354181" w:rsidRPr="00057526" w:rsidRDefault="00354181" w:rsidP="0022710B">
            <w:pPr>
              <w:rPr>
                <w:rFonts w:ascii="Calibri Light" w:hAnsi="Calibri Light" w:cs="Calibri Light"/>
                <w:sz w:val="22"/>
                <w:szCs w:val="22"/>
              </w:rPr>
            </w:pPr>
          </w:p>
          <w:p w:rsidR="00354181" w:rsidRPr="00057526" w:rsidRDefault="00354181" w:rsidP="0022710B">
            <w:pPr>
              <w:rPr>
                <w:rFonts w:ascii="Calibri Light" w:hAnsi="Calibri Light" w:cs="Calibri Light"/>
                <w:sz w:val="22"/>
                <w:szCs w:val="22"/>
              </w:rPr>
            </w:pPr>
            <w:r w:rsidRPr="00057526">
              <w:rPr>
                <w:rFonts w:ascii="Calibri Light" w:hAnsi="Calibri Light" w:cs="Calibri Light"/>
                <w:sz w:val="22"/>
                <w:szCs w:val="22"/>
                <w:u w:val="single"/>
              </w:rPr>
              <w:t>Critical thought</w:t>
            </w:r>
            <w:r w:rsidRPr="00057526">
              <w:rPr>
                <w:rFonts w:ascii="Calibri Light" w:hAnsi="Calibri Light" w:cs="Calibri Light"/>
                <w:sz w:val="22"/>
                <w:szCs w:val="22"/>
              </w:rPr>
              <w:t>:</w:t>
            </w:r>
          </w:p>
          <w:p w:rsidR="00354181" w:rsidRPr="00057526" w:rsidRDefault="00354181" w:rsidP="0022710B">
            <w:pPr>
              <w:rPr>
                <w:rFonts w:ascii="Calibri Light" w:hAnsi="Calibri Light" w:cs="Calibri Light"/>
                <w:sz w:val="22"/>
                <w:szCs w:val="22"/>
              </w:rPr>
            </w:pPr>
          </w:p>
          <w:p w:rsidR="00354181" w:rsidRPr="00057526" w:rsidRDefault="00354181" w:rsidP="0022710B">
            <w:pPr>
              <w:pStyle w:val="HTML-oblikovano"/>
              <w:shd w:val="clear" w:color="auto" w:fill="FFFFFF"/>
              <w:rPr>
                <w:rFonts w:ascii="Calibri Light" w:hAnsi="Calibri Light" w:cs="Calibri Light"/>
                <w:sz w:val="22"/>
                <w:szCs w:val="22"/>
              </w:rPr>
            </w:pPr>
            <w:r w:rsidRPr="00057526">
              <w:rPr>
                <w:rFonts w:ascii="Calibri Light" w:hAnsi="Calibri Light" w:cs="Calibri Light"/>
                <w:sz w:val="22"/>
                <w:szCs w:val="22"/>
              </w:rPr>
              <w:t>The student acquires the competence of an independent exhibitor, producer or the curator.</w:t>
            </w:r>
          </w:p>
        </w:tc>
      </w:tr>
      <w:tr w:rsidR="00354181" w:rsidRPr="00057526" w:rsidTr="0022710B">
        <w:trPr>
          <w:trHeight w:val="88"/>
        </w:trPr>
        <w:tc>
          <w:tcPr>
            <w:tcW w:w="4731" w:type="dxa"/>
            <w:gridSpan w:val="2"/>
            <w:tcBorders>
              <w:left w:val="single" w:sz="4" w:space="0" w:color="000000"/>
              <w:bottom w:val="single" w:sz="4" w:space="0" w:color="000000"/>
            </w:tcBorders>
          </w:tcPr>
          <w:p w:rsidR="00354181" w:rsidRPr="00057526" w:rsidRDefault="00354181" w:rsidP="0022710B">
            <w:pPr>
              <w:pStyle w:val="Vnos"/>
              <w:tabs>
                <w:tab w:val="left" w:pos="550"/>
              </w:tabs>
              <w:snapToGrid w:val="0"/>
              <w:ind w:left="0"/>
              <w:jc w:val="left"/>
              <w:rPr>
                <w:rFonts w:ascii="Calibri Light" w:hAnsi="Calibri Light" w:cs="Calibri Light"/>
                <w:sz w:val="22"/>
                <w:szCs w:val="22"/>
                <w:lang w:val="sl-SI"/>
              </w:rPr>
            </w:pPr>
          </w:p>
        </w:tc>
        <w:tc>
          <w:tcPr>
            <w:tcW w:w="152" w:type="dxa"/>
            <w:gridSpan w:val="2"/>
            <w:tcBorders>
              <w:left w:val="single" w:sz="4" w:space="0" w:color="000000"/>
            </w:tcBorders>
          </w:tcPr>
          <w:p w:rsidR="00354181" w:rsidRPr="00057526" w:rsidRDefault="00354181" w:rsidP="0022710B">
            <w:pPr>
              <w:snapToGrid w:val="0"/>
              <w:rPr>
                <w:rFonts w:ascii="Calibri Light" w:hAnsi="Calibri Light" w:cs="Calibri Light"/>
                <w:b/>
                <w:sz w:val="22"/>
                <w:szCs w:val="22"/>
                <w:lang w:val="sl-SI"/>
              </w:rPr>
            </w:pPr>
          </w:p>
        </w:tc>
        <w:tc>
          <w:tcPr>
            <w:tcW w:w="4837" w:type="dxa"/>
            <w:gridSpan w:val="2"/>
            <w:tcBorders>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b/>
                <w:sz w:val="22"/>
                <w:szCs w:val="22"/>
                <w:lang w:val="sl-SI"/>
              </w:rPr>
            </w:pPr>
          </w:p>
        </w:tc>
      </w:tr>
      <w:tr w:rsidR="00354181" w:rsidRPr="00057526" w:rsidTr="0022710B">
        <w:tc>
          <w:tcPr>
            <w:tcW w:w="4731" w:type="dxa"/>
            <w:gridSpan w:val="2"/>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b/>
                <w:sz w:val="22"/>
                <w:szCs w:val="22"/>
                <w:lang w:val="sl-SI"/>
              </w:rPr>
            </w:pPr>
            <w:r w:rsidRPr="00057526">
              <w:rPr>
                <w:rFonts w:ascii="Calibri Light" w:hAnsi="Calibri Light" w:cs="Calibri Light"/>
                <w:b/>
                <w:sz w:val="22"/>
                <w:szCs w:val="22"/>
                <w:lang w:val="sl-SI"/>
              </w:rPr>
              <w:t>Metode poučevanja in učenja:</w:t>
            </w:r>
          </w:p>
        </w:tc>
        <w:tc>
          <w:tcPr>
            <w:tcW w:w="152" w:type="dxa"/>
            <w:gridSpan w:val="2"/>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b/>
                <w:sz w:val="22"/>
                <w:szCs w:val="22"/>
                <w:lang w:val="sl-SI"/>
              </w:rPr>
            </w:pPr>
          </w:p>
        </w:tc>
        <w:tc>
          <w:tcPr>
            <w:tcW w:w="4837" w:type="dxa"/>
            <w:gridSpan w:val="2"/>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b/>
                <w:sz w:val="22"/>
                <w:szCs w:val="22"/>
                <w:lang w:val="sl-SI"/>
              </w:rPr>
              <w:t>Learning</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and</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teaching</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methods</w:t>
            </w:r>
            <w:proofErr w:type="spellEnd"/>
            <w:r w:rsidRPr="00057526">
              <w:rPr>
                <w:rFonts w:ascii="Calibri Light" w:hAnsi="Calibri Light" w:cs="Calibri Light"/>
                <w:b/>
                <w:sz w:val="22"/>
                <w:szCs w:val="22"/>
                <w:lang w:val="sl-SI"/>
              </w:rPr>
              <w:t>:</w:t>
            </w:r>
          </w:p>
        </w:tc>
      </w:tr>
      <w:tr w:rsidR="00354181" w:rsidRPr="00057526" w:rsidTr="0022710B">
        <w:trPr>
          <w:trHeight w:val="64"/>
        </w:trPr>
        <w:tc>
          <w:tcPr>
            <w:tcW w:w="4731" w:type="dxa"/>
            <w:gridSpan w:val="2"/>
            <w:tcBorders>
              <w:top w:val="single" w:sz="4" w:space="0" w:color="000000"/>
              <w:left w:val="single" w:sz="4" w:space="0" w:color="000000"/>
              <w:bottom w:val="single" w:sz="4" w:space="0" w:color="000000"/>
            </w:tcBorders>
          </w:tcPr>
          <w:p w:rsidR="00354181" w:rsidRPr="00057526" w:rsidRDefault="00354181" w:rsidP="0022710B">
            <w:pPr>
              <w:pStyle w:val="Navadensplet"/>
              <w:snapToGrid w:val="0"/>
              <w:spacing w:before="0" w:after="0"/>
              <w:rPr>
                <w:rFonts w:ascii="Calibri Light" w:hAnsi="Calibri Light" w:cs="Calibri Light"/>
                <w:sz w:val="22"/>
                <w:szCs w:val="22"/>
                <w:lang w:val="sl-SI"/>
              </w:rPr>
            </w:pPr>
            <w:r w:rsidRPr="00057526">
              <w:rPr>
                <w:rFonts w:ascii="Calibri Light" w:hAnsi="Calibri Light" w:cs="Calibri Light"/>
                <w:sz w:val="22"/>
                <w:szCs w:val="22"/>
                <w:lang w:val="sl-SI"/>
              </w:rPr>
              <w:t>Oblike dela:</w:t>
            </w:r>
          </w:p>
          <w:p w:rsidR="00354181" w:rsidRPr="00057526" w:rsidRDefault="00354181" w:rsidP="00354181">
            <w:pPr>
              <w:numPr>
                <w:ilvl w:val="0"/>
                <w:numId w:val="2"/>
              </w:numPr>
              <w:rPr>
                <w:rFonts w:ascii="Calibri Light" w:hAnsi="Calibri Light" w:cs="Calibri Light"/>
                <w:sz w:val="22"/>
                <w:szCs w:val="22"/>
                <w:lang w:val="sl-SI"/>
              </w:rPr>
            </w:pPr>
            <w:r w:rsidRPr="00057526">
              <w:rPr>
                <w:rFonts w:ascii="Calibri Light" w:hAnsi="Calibri Light" w:cs="Calibri Light"/>
                <w:sz w:val="22"/>
                <w:szCs w:val="22"/>
                <w:lang w:val="sl-SI"/>
              </w:rPr>
              <w:t>Frontalna oblika poučevanja</w:t>
            </w:r>
          </w:p>
          <w:p w:rsidR="00354181" w:rsidRPr="00057526" w:rsidRDefault="00354181" w:rsidP="00354181">
            <w:pPr>
              <w:numPr>
                <w:ilvl w:val="0"/>
                <w:numId w:val="2"/>
              </w:numPr>
              <w:rPr>
                <w:rFonts w:ascii="Calibri Light" w:hAnsi="Calibri Light" w:cs="Calibri Light"/>
                <w:sz w:val="22"/>
                <w:szCs w:val="22"/>
                <w:lang w:val="sl-SI"/>
              </w:rPr>
            </w:pPr>
            <w:r w:rsidRPr="00057526">
              <w:rPr>
                <w:rFonts w:ascii="Calibri Light" w:hAnsi="Calibri Light" w:cs="Calibri Light"/>
                <w:sz w:val="22"/>
                <w:szCs w:val="22"/>
                <w:lang w:val="sl-SI"/>
              </w:rPr>
              <w:t>Samostojno delo študentov</w:t>
            </w:r>
          </w:p>
          <w:p w:rsidR="00354181" w:rsidRPr="00057526" w:rsidRDefault="00354181" w:rsidP="0022710B">
            <w:pPr>
              <w:tabs>
                <w:tab w:val="left" w:pos="0"/>
              </w:tabs>
              <w:rPr>
                <w:rFonts w:ascii="Calibri Light" w:hAnsi="Calibri Light" w:cs="Calibri Light"/>
                <w:sz w:val="22"/>
                <w:szCs w:val="22"/>
                <w:lang w:val="sl-SI"/>
              </w:rPr>
            </w:pPr>
            <w:r w:rsidRPr="00057526">
              <w:rPr>
                <w:rFonts w:ascii="Calibri Light" w:hAnsi="Calibri Light" w:cs="Calibri Light"/>
                <w:sz w:val="22"/>
                <w:szCs w:val="22"/>
                <w:lang w:val="sl-SI"/>
              </w:rPr>
              <w:t>Metode dela:</w:t>
            </w:r>
          </w:p>
          <w:p w:rsidR="00354181" w:rsidRPr="00057526" w:rsidRDefault="00354181" w:rsidP="00354181">
            <w:pPr>
              <w:numPr>
                <w:ilvl w:val="0"/>
                <w:numId w:val="3"/>
              </w:numPr>
              <w:rPr>
                <w:rFonts w:ascii="Calibri Light" w:hAnsi="Calibri Light" w:cs="Calibri Light"/>
                <w:sz w:val="22"/>
                <w:szCs w:val="22"/>
                <w:lang w:val="sl-SI"/>
              </w:rPr>
            </w:pPr>
            <w:r w:rsidRPr="00057526">
              <w:rPr>
                <w:rFonts w:ascii="Calibri Light" w:hAnsi="Calibri Light" w:cs="Calibri Light"/>
                <w:sz w:val="22"/>
                <w:szCs w:val="22"/>
                <w:lang w:val="sl-SI"/>
              </w:rPr>
              <w:t>Razlaga</w:t>
            </w:r>
          </w:p>
          <w:p w:rsidR="00354181" w:rsidRPr="00057526" w:rsidRDefault="00354181" w:rsidP="00354181">
            <w:pPr>
              <w:numPr>
                <w:ilvl w:val="0"/>
                <w:numId w:val="3"/>
              </w:numPr>
              <w:rPr>
                <w:rFonts w:ascii="Calibri Light" w:hAnsi="Calibri Light" w:cs="Calibri Light"/>
                <w:sz w:val="22"/>
                <w:szCs w:val="22"/>
                <w:lang w:val="sl-SI"/>
              </w:rPr>
            </w:pPr>
            <w:r w:rsidRPr="00057526">
              <w:rPr>
                <w:rFonts w:ascii="Calibri Light" w:hAnsi="Calibri Light" w:cs="Calibri Light"/>
                <w:sz w:val="22"/>
                <w:szCs w:val="22"/>
                <w:lang w:val="sl-SI"/>
              </w:rPr>
              <w:t>Razgovor/diskusija/debata</w:t>
            </w:r>
          </w:p>
          <w:p w:rsidR="00354181" w:rsidRPr="00057526" w:rsidRDefault="00354181" w:rsidP="00354181">
            <w:pPr>
              <w:numPr>
                <w:ilvl w:val="0"/>
                <w:numId w:val="3"/>
              </w:numPr>
              <w:rPr>
                <w:rFonts w:ascii="Calibri Light" w:hAnsi="Calibri Light" w:cs="Calibri Light"/>
                <w:sz w:val="22"/>
                <w:szCs w:val="22"/>
                <w:lang w:val="sl-SI"/>
              </w:rPr>
            </w:pPr>
            <w:r w:rsidRPr="00057526">
              <w:rPr>
                <w:rFonts w:ascii="Calibri Light" w:hAnsi="Calibri Light" w:cs="Calibri Light"/>
                <w:sz w:val="22"/>
                <w:szCs w:val="22"/>
                <w:lang w:val="sl-SI"/>
              </w:rPr>
              <w:t>Delo z besedilom in likovnimi primeri</w:t>
            </w:r>
          </w:p>
          <w:p w:rsidR="00354181" w:rsidRPr="00057526" w:rsidRDefault="00354181" w:rsidP="00354181">
            <w:pPr>
              <w:numPr>
                <w:ilvl w:val="0"/>
                <w:numId w:val="3"/>
              </w:numPr>
              <w:rPr>
                <w:rFonts w:ascii="Calibri Light" w:hAnsi="Calibri Light" w:cs="Calibri Light"/>
                <w:sz w:val="22"/>
                <w:szCs w:val="22"/>
                <w:lang w:val="sl-SI"/>
              </w:rPr>
            </w:pPr>
            <w:r w:rsidRPr="00057526">
              <w:rPr>
                <w:rFonts w:ascii="Calibri Light" w:hAnsi="Calibri Light" w:cs="Calibri Light"/>
                <w:sz w:val="22"/>
                <w:szCs w:val="22"/>
                <w:lang w:val="sl-SI"/>
              </w:rPr>
              <w:t>Seminarska naloga</w:t>
            </w:r>
          </w:p>
          <w:p w:rsidR="00354181" w:rsidRPr="00057526" w:rsidRDefault="00354181" w:rsidP="00354181">
            <w:pPr>
              <w:numPr>
                <w:ilvl w:val="0"/>
                <w:numId w:val="3"/>
              </w:numPr>
              <w:rPr>
                <w:rFonts w:ascii="Calibri Light" w:hAnsi="Calibri Light" w:cs="Calibri Light"/>
                <w:sz w:val="22"/>
                <w:szCs w:val="22"/>
                <w:lang w:val="sl-SI"/>
              </w:rPr>
            </w:pPr>
            <w:r w:rsidRPr="00057526">
              <w:rPr>
                <w:rFonts w:ascii="Calibri Light" w:hAnsi="Calibri Light" w:cs="Calibri Light"/>
                <w:sz w:val="22"/>
                <w:szCs w:val="22"/>
                <w:lang w:val="sl-SI"/>
              </w:rPr>
              <w:t xml:space="preserve">Vključevanje gostov </w:t>
            </w:r>
          </w:p>
        </w:tc>
        <w:tc>
          <w:tcPr>
            <w:tcW w:w="152" w:type="dxa"/>
            <w:gridSpan w:val="2"/>
            <w:tcBorders>
              <w:left w:val="single" w:sz="4" w:space="0" w:color="000000"/>
            </w:tcBorders>
          </w:tcPr>
          <w:p w:rsidR="00354181" w:rsidRPr="00057526" w:rsidRDefault="00354181" w:rsidP="0022710B">
            <w:pPr>
              <w:snapToGrid w:val="0"/>
              <w:rPr>
                <w:rFonts w:ascii="Calibri Light" w:hAnsi="Calibri Light" w:cs="Calibri Light"/>
                <w:sz w:val="22"/>
                <w:szCs w:val="22"/>
                <w:lang w:val="sl-SI"/>
              </w:rPr>
            </w:pPr>
          </w:p>
        </w:tc>
        <w:tc>
          <w:tcPr>
            <w:tcW w:w="4837" w:type="dxa"/>
            <w:gridSpan w:val="2"/>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rPr>
            </w:pPr>
            <w:r w:rsidRPr="00057526">
              <w:rPr>
                <w:rFonts w:ascii="Calibri Light" w:hAnsi="Calibri Light" w:cs="Calibri Light"/>
                <w:sz w:val="22"/>
                <w:szCs w:val="22"/>
              </w:rPr>
              <w:t>Working arrangements:</w:t>
            </w:r>
          </w:p>
          <w:p w:rsidR="00354181" w:rsidRPr="00057526" w:rsidRDefault="00354181" w:rsidP="00354181">
            <w:pPr>
              <w:numPr>
                <w:ilvl w:val="0"/>
                <w:numId w:val="4"/>
              </w:numPr>
              <w:snapToGrid w:val="0"/>
              <w:rPr>
                <w:rFonts w:ascii="Calibri Light" w:hAnsi="Calibri Light" w:cs="Calibri Light"/>
                <w:sz w:val="22"/>
                <w:szCs w:val="22"/>
              </w:rPr>
            </w:pPr>
            <w:r w:rsidRPr="00057526">
              <w:rPr>
                <w:rFonts w:ascii="Calibri Light" w:hAnsi="Calibri Light" w:cs="Calibri Light"/>
                <w:sz w:val="22"/>
                <w:szCs w:val="22"/>
              </w:rPr>
              <w:t>Lecture</w:t>
            </w:r>
          </w:p>
          <w:p w:rsidR="00354181" w:rsidRPr="00057526" w:rsidRDefault="00354181" w:rsidP="00354181">
            <w:pPr>
              <w:numPr>
                <w:ilvl w:val="0"/>
                <w:numId w:val="4"/>
              </w:numPr>
              <w:snapToGrid w:val="0"/>
              <w:rPr>
                <w:rFonts w:ascii="Calibri Light" w:hAnsi="Calibri Light" w:cs="Calibri Light"/>
                <w:sz w:val="22"/>
                <w:szCs w:val="22"/>
              </w:rPr>
            </w:pPr>
            <w:r w:rsidRPr="00057526">
              <w:rPr>
                <w:rFonts w:ascii="Calibri Light" w:hAnsi="Calibri Light" w:cs="Calibri Light"/>
                <w:sz w:val="22"/>
                <w:szCs w:val="22"/>
              </w:rPr>
              <w:t>Individual student work</w:t>
            </w:r>
          </w:p>
          <w:p w:rsidR="00354181" w:rsidRPr="00057526" w:rsidRDefault="00354181" w:rsidP="0022710B">
            <w:pPr>
              <w:snapToGrid w:val="0"/>
              <w:rPr>
                <w:rFonts w:ascii="Calibri Light" w:hAnsi="Calibri Light" w:cs="Calibri Light"/>
                <w:sz w:val="22"/>
                <w:szCs w:val="22"/>
              </w:rPr>
            </w:pPr>
            <w:r w:rsidRPr="00057526">
              <w:rPr>
                <w:rFonts w:ascii="Calibri Light" w:hAnsi="Calibri Light" w:cs="Calibri Light"/>
                <w:sz w:val="22"/>
                <w:szCs w:val="22"/>
              </w:rPr>
              <w:t>Working methods:</w:t>
            </w:r>
          </w:p>
          <w:p w:rsidR="00354181" w:rsidRPr="00057526" w:rsidRDefault="00354181" w:rsidP="00354181">
            <w:pPr>
              <w:numPr>
                <w:ilvl w:val="0"/>
                <w:numId w:val="5"/>
              </w:numPr>
              <w:autoSpaceDE w:val="0"/>
              <w:rPr>
                <w:rFonts w:ascii="Calibri Light" w:hAnsi="Calibri Light" w:cs="Calibri Light"/>
                <w:sz w:val="22"/>
                <w:szCs w:val="22"/>
              </w:rPr>
            </w:pPr>
            <w:r w:rsidRPr="00057526">
              <w:rPr>
                <w:rFonts w:ascii="Calibri Light" w:hAnsi="Calibri Light" w:cs="Calibri Light"/>
                <w:sz w:val="22"/>
                <w:szCs w:val="22"/>
              </w:rPr>
              <w:t>Explanation;</w:t>
            </w:r>
          </w:p>
          <w:p w:rsidR="00354181" w:rsidRPr="00057526" w:rsidRDefault="00354181" w:rsidP="00354181">
            <w:pPr>
              <w:numPr>
                <w:ilvl w:val="0"/>
                <w:numId w:val="5"/>
              </w:numPr>
              <w:autoSpaceDE w:val="0"/>
              <w:rPr>
                <w:rFonts w:ascii="Calibri Light" w:hAnsi="Calibri Light" w:cs="Calibri Light"/>
                <w:sz w:val="22"/>
                <w:szCs w:val="22"/>
              </w:rPr>
            </w:pPr>
            <w:r w:rsidRPr="00057526">
              <w:rPr>
                <w:rFonts w:ascii="Calibri Light" w:hAnsi="Calibri Light" w:cs="Calibri Light"/>
                <w:sz w:val="22"/>
                <w:szCs w:val="22"/>
              </w:rPr>
              <w:t>Discussion;</w:t>
            </w:r>
          </w:p>
          <w:p w:rsidR="00354181" w:rsidRPr="00057526" w:rsidRDefault="00354181" w:rsidP="00354181">
            <w:pPr>
              <w:numPr>
                <w:ilvl w:val="0"/>
                <w:numId w:val="5"/>
              </w:numPr>
              <w:autoSpaceDE w:val="0"/>
              <w:rPr>
                <w:rFonts w:ascii="Calibri Light" w:hAnsi="Calibri Light" w:cs="Calibri Light"/>
                <w:sz w:val="22"/>
                <w:szCs w:val="22"/>
              </w:rPr>
            </w:pPr>
            <w:r w:rsidRPr="00057526">
              <w:rPr>
                <w:rFonts w:ascii="Calibri Light" w:hAnsi="Calibri Light" w:cs="Calibri Light"/>
                <w:sz w:val="22"/>
                <w:szCs w:val="22"/>
              </w:rPr>
              <w:t>Close-reading</w:t>
            </w:r>
          </w:p>
          <w:p w:rsidR="00354181" w:rsidRPr="00057526" w:rsidRDefault="00354181" w:rsidP="00354181">
            <w:pPr>
              <w:numPr>
                <w:ilvl w:val="0"/>
                <w:numId w:val="5"/>
              </w:numPr>
              <w:snapToGrid w:val="0"/>
              <w:rPr>
                <w:rFonts w:ascii="Calibri Light" w:hAnsi="Calibri Light" w:cs="Calibri Light"/>
                <w:sz w:val="22"/>
                <w:szCs w:val="22"/>
              </w:rPr>
            </w:pPr>
            <w:r w:rsidRPr="00057526">
              <w:rPr>
                <w:rFonts w:ascii="Calibri Light" w:hAnsi="Calibri Light" w:cs="Calibri Light"/>
                <w:sz w:val="22"/>
                <w:szCs w:val="22"/>
              </w:rPr>
              <w:t>Text analysis / seminar</w:t>
            </w:r>
          </w:p>
          <w:p w:rsidR="00354181" w:rsidRPr="00057526" w:rsidRDefault="00354181" w:rsidP="00354181">
            <w:pPr>
              <w:numPr>
                <w:ilvl w:val="0"/>
                <w:numId w:val="5"/>
              </w:numPr>
              <w:snapToGrid w:val="0"/>
              <w:rPr>
                <w:rFonts w:ascii="Calibri Light" w:hAnsi="Calibri Light" w:cs="Calibri Light"/>
                <w:sz w:val="22"/>
                <w:szCs w:val="22"/>
              </w:rPr>
            </w:pPr>
            <w:r w:rsidRPr="00057526">
              <w:rPr>
                <w:rFonts w:ascii="Calibri Light" w:hAnsi="Calibri Light" w:cs="Calibri Light"/>
                <w:sz w:val="22"/>
                <w:szCs w:val="22"/>
              </w:rPr>
              <w:t>Guest lectures</w:t>
            </w:r>
          </w:p>
        </w:tc>
      </w:tr>
      <w:tr w:rsidR="00354181" w:rsidRPr="00057526" w:rsidTr="0022710B">
        <w:tc>
          <w:tcPr>
            <w:tcW w:w="3974" w:type="dxa"/>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b/>
                <w:sz w:val="22"/>
                <w:szCs w:val="22"/>
                <w:lang w:val="sl-SI"/>
              </w:rPr>
              <w:t>Načini ocenjevanja:</w:t>
            </w:r>
          </w:p>
        </w:tc>
        <w:tc>
          <w:tcPr>
            <w:tcW w:w="1622" w:type="dxa"/>
            <w:gridSpan w:val="4"/>
            <w:tcBorders>
              <w:bottom w:val="single" w:sz="4" w:space="0" w:color="000000"/>
            </w:tcBorders>
          </w:tcPr>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Delež (v %) /</w:t>
            </w:r>
          </w:p>
          <w:p w:rsidR="00354181" w:rsidRPr="00057526" w:rsidRDefault="00354181" w:rsidP="0022710B">
            <w:pPr>
              <w:rPr>
                <w:rFonts w:ascii="Calibri Light" w:hAnsi="Calibri Light" w:cs="Calibri Light"/>
                <w:b/>
                <w:sz w:val="22"/>
                <w:szCs w:val="22"/>
                <w:lang w:val="sl-SI"/>
              </w:rPr>
            </w:pPr>
            <w:proofErr w:type="spellStart"/>
            <w:r w:rsidRPr="00057526">
              <w:rPr>
                <w:rFonts w:ascii="Calibri Light" w:hAnsi="Calibri Light" w:cs="Calibri Light"/>
                <w:sz w:val="22"/>
                <w:szCs w:val="22"/>
                <w:lang w:val="sl-SI"/>
              </w:rPr>
              <w:t>Weight</w:t>
            </w:r>
            <w:proofErr w:type="spellEnd"/>
            <w:r w:rsidRPr="00057526">
              <w:rPr>
                <w:rFonts w:ascii="Calibri Light" w:hAnsi="Calibri Light" w:cs="Calibri Light"/>
                <w:sz w:val="22"/>
                <w:szCs w:val="22"/>
                <w:lang w:val="sl-SI"/>
              </w:rPr>
              <w:t xml:space="preserve"> (in %)</w:t>
            </w:r>
          </w:p>
        </w:tc>
        <w:tc>
          <w:tcPr>
            <w:tcW w:w="4124" w:type="dxa"/>
            <w:tcBorders>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b/>
                <w:sz w:val="22"/>
                <w:szCs w:val="22"/>
                <w:lang w:val="sl-SI"/>
              </w:rPr>
              <w:t>Assessment</w:t>
            </w:r>
            <w:proofErr w:type="spellEnd"/>
            <w:r w:rsidRPr="00057526">
              <w:rPr>
                <w:rFonts w:ascii="Calibri Light" w:hAnsi="Calibri Light" w:cs="Calibri Light"/>
                <w:b/>
                <w:sz w:val="22"/>
                <w:szCs w:val="22"/>
                <w:lang w:val="sl-SI"/>
              </w:rPr>
              <w:t>:</w:t>
            </w:r>
          </w:p>
        </w:tc>
      </w:tr>
      <w:tr w:rsidR="00354181" w:rsidRPr="00057526" w:rsidTr="0022710B">
        <w:trPr>
          <w:trHeight w:val="1828"/>
        </w:trPr>
        <w:tc>
          <w:tcPr>
            <w:tcW w:w="3974" w:type="dxa"/>
            <w:tcBorders>
              <w:top w:val="single" w:sz="4" w:space="0" w:color="000000"/>
              <w:left w:val="single" w:sz="4" w:space="0" w:color="000000"/>
              <w:bottom w:val="single" w:sz="4" w:space="0" w:color="000000"/>
            </w:tcBorders>
          </w:tcPr>
          <w:p w:rsidR="00354181" w:rsidRPr="00057526" w:rsidRDefault="00354181" w:rsidP="0022710B">
            <w:pPr>
              <w:snapToGrid w:val="0"/>
              <w:rPr>
                <w:rFonts w:ascii="Calibri Light" w:hAnsi="Calibri Light" w:cs="Calibri Light"/>
                <w:bCs/>
                <w:sz w:val="22"/>
                <w:szCs w:val="22"/>
                <w:lang w:val="sl-SI"/>
              </w:rPr>
            </w:pPr>
            <w:r w:rsidRPr="00057526">
              <w:rPr>
                <w:rFonts w:ascii="Calibri Light" w:hAnsi="Calibri Light" w:cs="Calibri Light"/>
                <w:sz w:val="22"/>
                <w:szCs w:val="22"/>
                <w:lang w:val="sl-SI"/>
              </w:rPr>
              <w:t>Način (pisni izpit, ustno izpraševanje, naloge, projekt)</w:t>
            </w:r>
          </w:p>
          <w:p w:rsidR="00354181" w:rsidRPr="00057526" w:rsidRDefault="00354181" w:rsidP="00354181">
            <w:pPr>
              <w:numPr>
                <w:ilvl w:val="0"/>
                <w:numId w:val="1"/>
              </w:numPr>
              <w:rPr>
                <w:rFonts w:ascii="Calibri Light" w:hAnsi="Calibri Light" w:cs="Calibri Light"/>
                <w:bCs/>
                <w:sz w:val="22"/>
                <w:szCs w:val="22"/>
                <w:lang w:val="sl-SI"/>
              </w:rPr>
            </w:pPr>
            <w:r w:rsidRPr="00057526">
              <w:rPr>
                <w:rFonts w:ascii="Calibri Light" w:hAnsi="Calibri Light" w:cs="Calibri Light"/>
                <w:bCs/>
                <w:sz w:val="22"/>
                <w:szCs w:val="22"/>
                <w:lang w:val="sl-SI"/>
              </w:rPr>
              <w:t>projektno delo</w:t>
            </w:r>
          </w:p>
          <w:p w:rsidR="00354181" w:rsidRPr="00057526" w:rsidRDefault="00354181" w:rsidP="00354181">
            <w:pPr>
              <w:numPr>
                <w:ilvl w:val="0"/>
                <w:numId w:val="1"/>
              </w:numPr>
              <w:rPr>
                <w:rFonts w:ascii="Calibri Light" w:hAnsi="Calibri Light" w:cs="Calibri Light"/>
                <w:sz w:val="22"/>
                <w:szCs w:val="22"/>
                <w:lang w:val="sl-SI"/>
              </w:rPr>
            </w:pPr>
            <w:r w:rsidRPr="00057526">
              <w:rPr>
                <w:rFonts w:ascii="Calibri Light" w:hAnsi="Calibri Light" w:cs="Calibri Light"/>
                <w:bCs/>
                <w:sz w:val="22"/>
                <w:szCs w:val="22"/>
                <w:lang w:val="sl-SI"/>
              </w:rPr>
              <w:t>ustni izpit</w:t>
            </w: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Formativno (seminar, dialoški pouk) in </w:t>
            </w:r>
            <w:proofErr w:type="spellStart"/>
            <w:r w:rsidRPr="00057526">
              <w:rPr>
                <w:rFonts w:ascii="Calibri Light" w:hAnsi="Calibri Light" w:cs="Calibri Light"/>
                <w:sz w:val="22"/>
                <w:szCs w:val="22"/>
                <w:lang w:val="sl-SI"/>
              </w:rPr>
              <w:t>sumativno</w:t>
            </w:r>
            <w:proofErr w:type="spellEnd"/>
            <w:r w:rsidRPr="00057526">
              <w:rPr>
                <w:rFonts w:ascii="Calibri Light" w:hAnsi="Calibri Light" w:cs="Calibri Light"/>
                <w:sz w:val="22"/>
                <w:szCs w:val="22"/>
                <w:lang w:val="sl-SI"/>
              </w:rPr>
              <w:t xml:space="preserve"> ocenjevanje: pisni izpit z ocenami od 1 do 5 (negativno) in od 6 do10 (pozitivno).</w:t>
            </w:r>
          </w:p>
        </w:tc>
        <w:tc>
          <w:tcPr>
            <w:tcW w:w="1622" w:type="dxa"/>
            <w:gridSpan w:val="4"/>
            <w:tcBorders>
              <w:top w:val="single" w:sz="4" w:space="0" w:color="000000"/>
              <w:left w:val="single" w:sz="4" w:space="0" w:color="000000"/>
              <w:bottom w:val="single" w:sz="4" w:space="0" w:color="000000"/>
            </w:tcBorders>
          </w:tcPr>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jc w:val="center"/>
              <w:rPr>
                <w:rFonts w:ascii="Calibri Light" w:hAnsi="Calibri Light" w:cs="Calibri Light"/>
                <w:sz w:val="22"/>
                <w:szCs w:val="22"/>
                <w:lang w:val="sl-SI"/>
              </w:rPr>
            </w:pPr>
            <w:r w:rsidRPr="00057526">
              <w:rPr>
                <w:rFonts w:ascii="Calibri Light" w:hAnsi="Calibri Light" w:cs="Calibri Light"/>
                <w:sz w:val="22"/>
                <w:szCs w:val="22"/>
                <w:lang w:val="sl-SI"/>
              </w:rPr>
              <w:t>40%</w:t>
            </w:r>
          </w:p>
          <w:p w:rsidR="00354181" w:rsidRPr="00057526" w:rsidRDefault="00354181" w:rsidP="0022710B">
            <w:pPr>
              <w:jc w:val="center"/>
              <w:rPr>
                <w:rFonts w:ascii="Calibri Light" w:hAnsi="Calibri Light" w:cs="Calibri Light"/>
                <w:sz w:val="22"/>
                <w:szCs w:val="22"/>
                <w:lang w:val="sl-SI"/>
              </w:rPr>
            </w:pPr>
            <w:r w:rsidRPr="00057526">
              <w:rPr>
                <w:rFonts w:ascii="Calibri Light" w:hAnsi="Calibri Light" w:cs="Calibri Light"/>
                <w:sz w:val="22"/>
                <w:szCs w:val="22"/>
                <w:lang w:val="sl-SI"/>
              </w:rPr>
              <w:t>60%</w:t>
            </w:r>
          </w:p>
        </w:tc>
        <w:tc>
          <w:tcPr>
            <w:tcW w:w="4124" w:type="dxa"/>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snapToGrid w:val="0"/>
              <w:rPr>
                <w:rFonts w:ascii="Calibri Light" w:hAnsi="Calibri Light" w:cs="Calibri Light"/>
                <w:sz w:val="22"/>
                <w:szCs w:val="22"/>
                <w:lang w:val="sl-SI"/>
              </w:rPr>
            </w:pPr>
            <w:proofErr w:type="spellStart"/>
            <w:r w:rsidRPr="00057526">
              <w:rPr>
                <w:rFonts w:ascii="Calibri Light" w:hAnsi="Calibri Light" w:cs="Calibri Light"/>
                <w:sz w:val="22"/>
                <w:szCs w:val="22"/>
                <w:lang w:val="sl-SI"/>
              </w:rPr>
              <w:t>Type</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examination</w:t>
            </w:r>
            <w:proofErr w:type="spellEnd"/>
            <w:r w:rsidRPr="00057526">
              <w:rPr>
                <w:rFonts w:ascii="Calibri Light" w:hAnsi="Calibri Light" w:cs="Calibri Light"/>
                <w:sz w:val="22"/>
                <w:szCs w:val="22"/>
                <w:lang w:val="sl-SI"/>
              </w:rPr>
              <w:t xml:space="preserve">, oral, </w:t>
            </w:r>
            <w:proofErr w:type="spellStart"/>
            <w:r w:rsidRPr="00057526">
              <w:rPr>
                <w:rFonts w:ascii="Calibri Light" w:hAnsi="Calibri Light" w:cs="Calibri Light"/>
                <w:sz w:val="22"/>
                <w:szCs w:val="22"/>
                <w:lang w:val="sl-SI"/>
              </w:rPr>
              <w:t>coursework</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project</w:t>
            </w:r>
            <w:proofErr w:type="spellEnd"/>
            <w:r w:rsidRPr="00057526">
              <w:rPr>
                <w:rFonts w:ascii="Calibri Light" w:hAnsi="Calibri Light" w:cs="Calibri Light"/>
                <w:sz w:val="22"/>
                <w:szCs w:val="22"/>
                <w:lang w:val="sl-SI"/>
              </w:rPr>
              <w:t>):</w:t>
            </w:r>
          </w:p>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1.) </w:t>
            </w:r>
            <w:proofErr w:type="spellStart"/>
            <w:r w:rsidRPr="00057526">
              <w:rPr>
                <w:rFonts w:ascii="Calibri Light" w:hAnsi="Calibri Light" w:cs="Calibri Light"/>
                <w:sz w:val="22"/>
                <w:szCs w:val="22"/>
                <w:lang w:val="sl-SI"/>
              </w:rPr>
              <w:t>project</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work</w:t>
            </w:r>
            <w:proofErr w:type="spellEnd"/>
            <w:r w:rsidRPr="00057526">
              <w:rPr>
                <w:rFonts w:ascii="Calibri Light" w:hAnsi="Calibri Light" w:cs="Calibri Light"/>
                <w:sz w:val="22"/>
                <w:szCs w:val="22"/>
                <w:lang w:val="sl-SI"/>
              </w:rPr>
              <w:t xml:space="preserve"> </w:t>
            </w:r>
          </w:p>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2.) </w:t>
            </w:r>
            <w:proofErr w:type="spellStart"/>
            <w:r w:rsidRPr="00057526">
              <w:rPr>
                <w:rFonts w:ascii="Calibri Light" w:hAnsi="Calibri Light" w:cs="Calibri Light"/>
                <w:sz w:val="22"/>
                <w:szCs w:val="22"/>
                <w:lang w:val="sl-SI"/>
              </w:rPr>
              <w:t>final</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exam</w:t>
            </w:r>
            <w:proofErr w:type="spellEnd"/>
          </w:p>
          <w:p w:rsidR="00354181" w:rsidRPr="00057526" w:rsidRDefault="00354181" w:rsidP="0022710B">
            <w:pPr>
              <w:snapToGrid w:val="0"/>
              <w:rPr>
                <w:rFonts w:ascii="Calibri Light" w:hAnsi="Calibri Light" w:cs="Calibri Light"/>
                <w:sz w:val="22"/>
                <w:szCs w:val="22"/>
                <w:lang w:val="sl-SI"/>
              </w:rPr>
            </w:pPr>
          </w:p>
          <w:p w:rsidR="00354181" w:rsidRPr="00057526" w:rsidRDefault="00354181" w:rsidP="0022710B">
            <w:pPr>
              <w:snapToGrid w:val="0"/>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proofErr w:type="spellStart"/>
            <w:r w:rsidRPr="00057526">
              <w:rPr>
                <w:rFonts w:ascii="Calibri Light" w:hAnsi="Calibri Light" w:cs="Calibri Light"/>
                <w:sz w:val="22"/>
                <w:szCs w:val="22"/>
                <w:lang w:val="sl-SI"/>
              </w:rPr>
              <w:t>Grading</w:t>
            </w:r>
            <w:proofErr w:type="spellEnd"/>
            <w:r w:rsidRPr="00057526">
              <w:rPr>
                <w:rFonts w:ascii="Calibri Light" w:hAnsi="Calibri Light" w:cs="Calibri Light"/>
                <w:sz w:val="22"/>
                <w:szCs w:val="22"/>
                <w:lang w:val="sl-SI"/>
              </w:rPr>
              <w:t xml:space="preserve"> scale:</w:t>
            </w: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1-5 </w:t>
            </w:r>
            <w:proofErr w:type="spellStart"/>
            <w:r w:rsidRPr="00057526">
              <w:rPr>
                <w:rFonts w:ascii="Calibri Light" w:hAnsi="Calibri Light" w:cs="Calibri Light"/>
                <w:sz w:val="22"/>
                <w:szCs w:val="22"/>
                <w:lang w:val="sl-SI"/>
              </w:rPr>
              <w:t>unsatisfactory</w:t>
            </w:r>
            <w:proofErr w:type="spellEnd"/>
            <w:r w:rsidRPr="00057526">
              <w:rPr>
                <w:rFonts w:ascii="Calibri Light" w:hAnsi="Calibri Light" w:cs="Calibri Light"/>
                <w:sz w:val="22"/>
                <w:szCs w:val="22"/>
                <w:lang w:val="sl-SI"/>
              </w:rPr>
              <w:t xml:space="preserve">, </w:t>
            </w:r>
          </w:p>
          <w:p w:rsidR="00354181" w:rsidRPr="00057526" w:rsidRDefault="00354181" w:rsidP="0022710B">
            <w:pPr>
              <w:snapToGrid w:val="0"/>
              <w:rPr>
                <w:rFonts w:ascii="Calibri Light" w:hAnsi="Calibri Light" w:cs="Calibri Light"/>
                <w:sz w:val="22"/>
                <w:szCs w:val="22"/>
                <w:lang w:val="sl-SI"/>
              </w:rPr>
            </w:pPr>
            <w:r w:rsidRPr="00057526">
              <w:rPr>
                <w:rFonts w:ascii="Calibri Light" w:hAnsi="Calibri Light" w:cs="Calibri Light"/>
                <w:sz w:val="22"/>
                <w:szCs w:val="22"/>
                <w:lang w:val="sl-SI"/>
              </w:rPr>
              <w:t xml:space="preserve">6 -10 </w:t>
            </w:r>
            <w:proofErr w:type="spellStart"/>
            <w:r w:rsidRPr="00057526">
              <w:rPr>
                <w:rFonts w:ascii="Calibri Light" w:hAnsi="Calibri Light" w:cs="Calibri Light"/>
                <w:sz w:val="22"/>
                <w:szCs w:val="22"/>
                <w:lang w:val="sl-SI"/>
              </w:rPr>
              <w:t>satisfactory</w:t>
            </w:r>
            <w:proofErr w:type="spellEnd"/>
            <w:r w:rsidRPr="00057526">
              <w:rPr>
                <w:rFonts w:ascii="Calibri Light" w:hAnsi="Calibri Light" w:cs="Calibri Light"/>
                <w:sz w:val="22"/>
                <w:szCs w:val="22"/>
                <w:lang w:val="sl-SI"/>
              </w:rPr>
              <w:t>.</w:t>
            </w:r>
          </w:p>
        </w:tc>
      </w:tr>
      <w:tr w:rsidR="00354181" w:rsidRPr="00057526" w:rsidTr="0022710B">
        <w:tc>
          <w:tcPr>
            <w:tcW w:w="9720" w:type="dxa"/>
            <w:gridSpan w:val="6"/>
            <w:tcBorders>
              <w:top w:val="single" w:sz="4" w:space="0" w:color="000000"/>
              <w:bottom w:val="single" w:sz="4" w:space="0" w:color="000000"/>
            </w:tcBorders>
          </w:tcPr>
          <w:p w:rsidR="00354181" w:rsidRPr="00057526" w:rsidRDefault="00354181" w:rsidP="0022710B">
            <w:pPr>
              <w:snapToGrid w:val="0"/>
              <w:rPr>
                <w:rFonts w:ascii="Calibri Light" w:hAnsi="Calibri Light" w:cs="Calibri Light"/>
                <w:b/>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b/>
                <w:sz w:val="22"/>
                <w:szCs w:val="22"/>
                <w:lang w:val="sl-SI"/>
              </w:rPr>
              <w:t xml:space="preserve">Reference nosilca / </w:t>
            </w:r>
            <w:proofErr w:type="spellStart"/>
            <w:r w:rsidRPr="00057526">
              <w:rPr>
                <w:rFonts w:ascii="Calibri Light" w:hAnsi="Calibri Light" w:cs="Calibri Light"/>
                <w:b/>
                <w:sz w:val="22"/>
                <w:szCs w:val="22"/>
                <w:lang w:val="sl-SI"/>
              </w:rPr>
              <w:t>Lecturer's</w:t>
            </w:r>
            <w:proofErr w:type="spellEnd"/>
            <w:r w:rsidRPr="00057526">
              <w:rPr>
                <w:rFonts w:ascii="Calibri Light" w:hAnsi="Calibri Light" w:cs="Calibri Light"/>
                <w:b/>
                <w:sz w:val="22"/>
                <w:szCs w:val="22"/>
                <w:lang w:val="sl-SI"/>
              </w:rPr>
              <w:t xml:space="preserve"> </w:t>
            </w:r>
            <w:proofErr w:type="spellStart"/>
            <w:r w:rsidRPr="00057526">
              <w:rPr>
                <w:rFonts w:ascii="Calibri Light" w:hAnsi="Calibri Light" w:cs="Calibri Light"/>
                <w:b/>
                <w:sz w:val="22"/>
                <w:szCs w:val="22"/>
                <w:lang w:val="sl-SI"/>
              </w:rPr>
              <w:t>references</w:t>
            </w:r>
            <w:proofErr w:type="spellEnd"/>
            <w:r w:rsidRPr="00057526">
              <w:rPr>
                <w:rFonts w:ascii="Calibri Light" w:hAnsi="Calibri Light" w:cs="Calibri Light"/>
                <w:b/>
                <w:sz w:val="22"/>
                <w:szCs w:val="22"/>
                <w:lang w:val="sl-SI"/>
              </w:rPr>
              <w:t xml:space="preserve">: </w:t>
            </w:r>
          </w:p>
        </w:tc>
      </w:tr>
      <w:tr w:rsidR="00354181" w:rsidRPr="00057526" w:rsidTr="0022710B">
        <w:trPr>
          <w:trHeight w:val="1356"/>
        </w:trPr>
        <w:tc>
          <w:tcPr>
            <w:tcW w:w="9720" w:type="dxa"/>
            <w:gridSpan w:val="6"/>
            <w:tcBorders>
              <w:top w:val="single" w:sz="4" w:space="0" w:color="000000"/>
              <w:left w:val="single" w:sz="4" w:space="0" w:color="000000"/>
              <w:bottom w:val="single" w:sz="4" w:space="0" w:color="000000"/>
              <w:right w:val="single" w:sz="4" w:space="0" w:color="000000"/>
            </w:tcBorders>
          </w:tcPr>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VINKLER, Jonatan. France Prešeren in </w:t>
            </w:r>
            <w:proofErr w:type="spellStart"/>
            <w:r w:rsidRPr="00057526">
              <w:rPr>
                <w:rFonts w:ascii="Calibri Light" w:hAnsi="Calibri Light" w:cs="Calibri Light"/>
                <w:sz w:val="22"/>
                <w:szCs w:val="22"/>
                <w:lang w:val="sl-SI"/>
              </w:rPr>
              <w:t>František</w:t>
            </w:r>
            <w:proofErr w:type="spellEnd"/>
            <w:r w:rsidRPr="00057526">
              <w:rPr>
                <w:rFonts w:ascii="Calibri Light" w:hAnsi="Calibri Light" w:cs="Calibri Light"/>
                <w:sz w:val="22"/>
                <w:szCs w:val="22"/>
                <w:lang w:val="sl-SI"/>
              </w:rPr>
              <w:t xml:space="preserve"> Ladislav </w:t>
            </w:r>
            <w:proofErr w:type="spellStart"/>
            <w:r w:rsidRPr="00057526">
              <w:rPr>
                <w:rFonts w:ascii="Calibri Light" w:hAnsi="Calibri Light" w:cs="Calibri Light"/>
                <w:sz w:val="22"/>
                <w:szCs w:val="22"/>
                <w:lang w:val="sl-SI"/>
              </w:rPr>
              <w:t>čelakovský</w:t>
            </w:r>
            <w:proofErr w:type="spellEnd"/>
            <w:r w:rsidRPr="00057526">
              <w:rPr>
                <w:rFonts w:ascii="Calibri Light" w:hAnsi="Calibri Light" w:cs="Calibri Light"/>
                <w:sz w:val="22"/>
                <w:szCs w:val="22"/>
                <w:lang w:val="sl-SI"/>
              </w:rPr>
              <w:t xml:space="preserve"> - teksti, znaki, razmerja in pomeni. </w:t>
            </w:r>
            <w:proofErr w:type="spellStart"/>
            <w:r w:rsidRPr="00057526">
              <w:rPr>
                <w:rFonts w:ascii="Calibri Light" w:hAnsi="Calibri Light" w:cs="Calibri Light"/>
                <w:sz w:val="22"/>
                <w:szCs w:val="22"/>
                <w:lang w:val="sl-SI"/>
              </w:rPr>
              <w:t>Slavia</w:t>
            </w:r>
            <w:proofErr w:type="spellEnd"/>
            <w:r w:rsidRPr="00057526">
              <w:rPr>
                <w:rFonts w:ascii="Calibri Light" w:hAnsi="Calibri Light" w:cs="Calibri Light"/>
                <w:sz w:val="22"/>
                <w:szCs w:val="22"/>
                <w:lang w:val="sl-SI"/>
              </w:rPr>
              <w:t xml:space="preserve"> (Praha), 2001, roč. 70, sešit 1, str. 51-66.</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VINKLER, Jonatan. "</w:t>
            </w:r>
            <w:proofErr w:type="spellStart"/>
            <w:r w:rsidRPr="00057526">
              <w:rPr>
                <w:rFonts w:ascii="Calibri Light" w:hAnsi="Calibri Light" w:cs="Calibri Light"/>
                <w:sz w:val="22"/>
                <w:szCs w:val="22"/>
                <w:lang w:val="sl-SI"/>
              </w:rPr>
              <w:t>Criste</w:t>
            </w:r>
            <w:proofErr w:type="spellEnd"/>
            <w:r w:rsidRPr="00057526">
              <w:rPr>
                <w:rFonts w:ascii="Calibri Light" w:hAnsi="Calibri Light" w:cs="Calibri Light"/>
                <w:sz w:val="22"/>
                <w:szCs w:val="22"/>
                <w:lang w:val="sl-SI"/>
              </w:rPr>
              <w:t xml:space="preserve">, </w:t>
            </w:r>
            <w:proofErr w:type="spellStart"/>
            <w:r w:rsidRPr="00057526">
              <w:rPr>
                <w:rFonts w:ascii="Calibri Light" w:hAnsi="Calibri Light" w:cs="Calibri Light"/>
                <w:sz w:val="22"/>
                <w:szCs w:val="22"/>
                <w:lang w:val="sl-SI"/>
              </w:rPr>
              <w:t>zaterri</w:t>
            </w:r>
            <w:proofErr w:type="spellEnd"/>
            <w:r w:rsidRPr="00057526">
              <w:rPr>
                <w:rFonts w:ascii="Calibri Light" w:hAnsi="Calibri Light" w:cs="Calibri Light"/>
                <w:sz w:val="22"/>
                <w:szCs w:val="22"/>
                <w:lang w:val="sl-SI"/>
              </w:rPr>
              <w:t xml:space="preserve"> Turke </w:t>
            </w:r>
            <w:proofErr w:type="spellStart"/>
            <w:r w:rsidRPr="00057526">
              <w:rPr>
                <w:rFonts w:ascii="Calibri Light" w:hAnsi="Calibri Light" w:cs="Calibri Light"/>
                <w:sz w:val="22"/>
                <w:szCs w:val="22"/>
                <w:lang w:val="sl-SI"/>
              </w:rPr>
              <w:t>inu</w:t>
            </w:r>
            <w:proofErr w:type="spellEnd"/>
            <w:r w:rsidRPr="00057526">
              <w:rPr>
                <w:rFonts w:ascii="Calibri Light" w:hAnsi="Calibri Light" w:cs="Calibri Light"/>
                <w:sz w:val="22"/>
                <w:szCs w:val="22"/>
                <w:lang w:val="sl-SI"/>
              </w:rPr>
              <w:t xml:space="preserve"> papežnike!" : podobe Turkov, turškega in muslimanskega v delih Primoža Trubarja. Stati </w:t>
            </w:r>
            <w:proofErr w:type="spellStart"/>
            <w:r w:rsidRPr="00057526">
              <w:rPr>
                <w:rFonts w:ascii="Calibri Light" w:hAnsi="Calibri Light" w:cs="Calibri Light"/>
                <w:sz w:val="22"/>
                <w:szCs w:val="22"/>
                <w:lang w:val="sl-SI"/>
              </w:rPr>
              <w:t>inu</w:t>
            </w:r>
            <w:proofErr w:type="spellEnd"/>
            <w:r w:rsidRPr="00057526">
              <w:rPr>
                <w:rFonts w:ascii="Calibri Light" w:hAnsi="Calibri Light" w:cs="Calibri Light"/>
                <w:sz w:val="22"/>
                <w:szCs w:val="22"/>
                <w:lang w:val="sl-SI"/>
              </w:rPr>
              <w:t xml:space="preserve"> obstati, 2009, št. 9/10, str. 136-166.</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VINKLER, Jonatan. "Medkulturni dialog" Evropske komisije kot nova verska toleranca in patent Jožefa II., imenovan "tolerančni" (1781). Šol. polje (Tisk. izd.). [Tiskana izd.], 2010, </w:t>
            </w:r>
            <w:proofErr w:type="spellStart"/>
            <w:r w:rsidRPr="00057526">
              <w:rPr>
                <w:rFonts w:ascii="Calibri Light" w:hAnsi="Calibri Light" w:cs="Calibri Light"/>
                <w:sz w:val="22"/>
                <w:szCs w:val="22"/>
                <w:lang w:val="sl-SI"/>
              </w:rPr>
              <w:t>letn</w:t>
            </w:r>
            <w:proofErr w:type="spellEnd"/>
            <w:r w:rsidRPr="00057526">
              <w:rPr>
                <w:rFonts w:ascii="Calibri Light" w:hAnsi="Calibri Light" w:cs="Calibri Light"/>
                <w:sz w:val="22"/>
                <w:szCs w:val="22"/>
                <w:lang w:val="sl-SI"/>
              </w:rPr>
              <w:t>. 21, št. 5/6, str. 27-97.</w:t>
            </w:r>
          </w:p>
          <w:p w:rsidR="00354181" w:rsidRPr="00057526" w:rsidRDefault="00354181" w:rsidP="0022710B">
            <w:pPr>
              <w:rPr>
                <w:rFonts w:ascii="Calibri Light" w:hAnsi="Calibri Light" w:cs="Calibri Light"/>
                <w:sz w:val="22"/>
                <w:szCs w:val="22"/>
                <w:lang w:val="sl-SI"/>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sl-SI"/>
              </w:rPr>
              <w:t xml:space="preserve">VINKLER, Jonatan. Iz globočin kličem k Tebi. 1. del, </w:t>
            </w:r>
            <w:proofErr w:type="spellStart"/>
            <w:r w:rsidRPr="00057526">
              <w:rPr>
                <w:rFonts w:ascii="Calibri Light" w:hAnsi="Calibri Light" w:cs="Calibri Light"/>
                <w:sz w:val="22"/>
                <w:szCs w:val="22"/>
                <w:lang w:val="sl-SI"/>
              </w:rPr>
              <w:t>kancionali</w:t>
            </w:r>
            <w:proofErr w:type="spellEnd"/>
            <w:r w:rsidRPr="00057526">
              <w:rPr>
                <w:rFonts w:ascii="Calibri Light" w:hAnsi="Calibri Light" w:cs="Calibri Light"/>
                <w:sz w:val="22"/>
                <w:szCs w:val="22"/>
                <w:lang w:val="sl-SI"/>
              </w:rPr>
              <w:t xml:space="preserve"> Primoža Trubarja in njihovo kulturnozgodovinsko ozadje. Stati </w:t>
            </w:r>
            <w:proofErr w:type="spellStart"/>
            <w:r w:rsidRPr="00057526">
              <w:rPr>
                <w:rFonts w:ascii="Calibri Light" w:hAnsi="Calibri Light" w:cs="Calibri Light"/>
                <w:sz w:val="22"/>
                <w:szCs w:val="22"/>
                <w:lang w:val="sl-SI"/>
              </w:rPr>
              <w:t>inu</w:t>
            </w:r>
            <w:proofErr w:type="spellEnd"/>
            <w:r w:rsidRPr="00057526">
              <w:rPr>
                <w:rFonts w:ascii="Calibri Light" w:hAnsi="Calibri Light" w:cs="Calibri Light"/>
                <w:sz w:val="22"/>
                <w:szCs w:val="22"/>
                <w:lang w:val="sl-SI"/>
              </w:rPr>
              <w:t xml:space="preserve"> obstati, 2010, št. 11/12, str. 11-39.</w:t>
            </w:r>
          </w:p>
          <w:p w:rsidR="00354181" w:rsidRPr="00057526" w:rsidRDefault="00354181" w:rsidP="0022710B">
            <w:pPr>
              <w:rPr>
                <w:rFonts w:ascii="Calibri Light" w:hAnsi="Calibri Light" w:cs="Calibri Light"/>
                <w:color w:val="000000"/>
                <w:sz w:val="22"/>
                <w:szCs w:val="22"/>
                <w:lang w:val="sl-SI"/>
              </w:rPr>
            </w:pPr>
          </w:p>
          <w:p w:rsidR="00354181" w:rsidRPr="00057526" w:rsidRDefault="00354181" w:rsidP="0022710B">
            <w:pPr>
              <w:rPr>
                <w:rFonts w:ascii="Calibri Light" w:hAnsi="Calibri Light" w:cs="Calibri Light"/>
                <w:sz w:val="22"/>
                <w:szCs w:val="22"/>
              </w:rPr>
            </w:pPr>
            <w:r w:rsidRPr="00057526">
              <w:rPr>
                <w:rFonts w:ascii="Calibri Light" w:hAnsi="Calibri Light" w:cs="Calibri Light"/>
                <w:color w:val="000000"/>
                <w:sz w:val="22"/>
                <w:szCs w:val="22"/>
                <w:lang w:val="sl-SI"/>
              </w:rPr>
              <w:t>VINKLER, Jonatan. Češki bratje - 560 let : med nedovršenim husitskim prelomom z Rimom in luteransko reformacijo. </w:t>
            </w:r>
            <w:r w:rsidRPr="00057526">
              <w:rPr>
                <w:rFonts w:ascii="Calibri Light" w:hAnsi="Calibri Light" w:cs="Calibri Light"/>
                <w:iCs/>
                <w:color w:val="000000"/>
                <w:sz w:val="22"/>
                <w:szCs w:val="22"/>
                <w:lang w:val="it-IT"/>
              </w:rPr>
              <w:t xml:space="preserve">Stati </w:t>
            </w:r>
            <w:proofErr w:type="spellStart"/>
            <w:r w:rsidRPr="00057526">
              <w:rPr>
                <w:rFonts w:ascii="Calibri Light" w:hAnsi="Calibri Light" w:cs="Calibri Light"/>
                <w:iCs/>
                <w:color w:val="000000"/>
                <w:sz w:val="22"/>
                <w:szCs w:val="22"/>
                <w:lang w:val="it-IT"/>
              </w:rPr>
              <w:t>inu</w:t>
            </w:r>
            <w:proofErr w:type="spellEnd"/>
            <w:r w:rsidRPr="00057526">
              <w:rPr>
                <w:rFonts w:ascii="Calibri Light" w:hAnsi="Calibri Light" w:cs="Calibri Light"/>
                <w:iCs/>
                <w:color w:val="000000"/>
                <w:sz w:val="22"/>
                <w:szCs w:val="22"/>
                <w:lang w:val="it-IT"/>
              </w:rPr>
              <w:t xml:space="preserve"> </w:t>
            </w:r>
            <w:proofErr w:type="spellStart"/>
            <w:proofErr w:type="gramStart"/>
            <w:r w:rsidRPr="00057526">
              <w:rPr>
                <w:rFonts w:ascii="Calibri Light" w:hAnsi="Calibri Light" w:cs="Calibri Light"/>
                <w:iCs/>
                <w:color w:val="000000"/>
                <w:sz w:val="22"/>
                <w:szCs w:val="22"/>
                <w:lang w:val="it-IT"/>
              </w:rPr>
              <w:t>obstati</w:t>
            </w:r>
            <w:proofErr w:type="spellEnd"/>
            <w:r w:rsidRPr="00057526">
              <w:rPr>
                <w:rFonts w:ascii="Calibri Light" w:hAnsi="Calibri Light" w:cs="Calibri Light"/>
                <w:iCs/>
                <w:color w:val="000000"/>
                <w:sz w:val="22"/>
                <w:szCs w:val="22"/>
                <w:lang w:val="it-IT"/>
              </w:rPr>
              <w:t xml:space="preserve"> :</w:t>
            </w:r>
            <w:proofErr w:type="gram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revija</w:t>
            </w:r>
            <w:proofErr w:type="spellEnd"/>
            <w:r w:rsidRPr="00057526">
              <w:rPr>
                <w:rFonts w:ascii="Calibri Light" w:hAnsi="Calibri Light" w:cs="Calibri Light"/>
                <w:iCs/>
                <w:color w:val="000000"/>
                <w:sz w:val="22"/>
                <w:szCs w:val="22"/>
                <w:lang w:val="it-IT"/>
              </w:rPr>
              <w:t xml:space="preserve"> za </w:t>
            </w:r>
            <w:proofErr w:type="spellStart"/>
            <w:r w:rsidRPr="00057526">
              <w:rPr>
                <w:rFonts w:ascii="Calibri Light" w:hAnsi="Calibri Light" w:cs="Calibri Light"/>
                <w:iCs/>
                <w:color w:val="000000"/>
                <w:sz w:val="22"/>
                <w:szCs w:val="22"/>
                <w:lang w:val="it-IT"/>
              </w:rPr>
              <w:t>vprašanja</w:t>
            </w:r>
            <w:proofErr w:type="spell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protestantizma</w:t>
            </w:r>
            <w:proofErr w:type="spellEnd"/>
            <w:r w:rsidRPr="00057526">
              <w:rPr>
                <w:rFonts w:ascii="Calibri Light" w:hAnsi="Calibri Light" w:cs="Calibri Light"/>
                <w:color w:val="000000"/>
                <w:sz w:val="22"/>
                <w:szCs w:val="22"/>
                <w:lang w:val="it-IT"/>
              </w:rPr>
              <w:t xml:space="preserve">, ISSN 1408-8363, </w:t>
            </w:r>
            <w:proofErr w:type="spellStart"/>
            <w:r w:rsidRPr="00057526">
              <w:rPr>
                <w:rFonts w:ascii="Calibri Light" w:hAnsi="Calibri Light" w:cs="Calibri Light"/>
                <w:color w:val="000000"/>
                <w:sz w:val="22"/>
                <w:szCs w:val="22"/>
                <w:lang w:val="it-IT"/>
              </w:rPr>
              <w:t>jun</w:t>
            </w:r>
            <w:proofErr w:type="spellEnd"/>
            <w:r w:rsidRPr="00057526">
              <w:rPr>
                <w:rFonts w:ascii="Calibri Light" w:hAnsi="Calibri Light" w:cs="Calibri Light"/>
                <w:color w:val="000000"/>
                <w:sz w:val="22"/>
                <w:szCs w:val="22"/>
                <w:lang w:val="it-IT"/>
              </w:rPr>
              <w:t xml:space="preserve">. 2017, </w:t>
            </w:r>
            <w:proofErr w:type="spellStart"/>
            <w:r w:rsidRPr="00057526">
              <w:rPr>
                <w:rFonts w:ascii="Calibri Light" w:hAnsi="Calibri Light" w:cs="Calibri Light"/>
                <w:color w:val="000000"/>
                <w:sz w:val="22"/>
                <w:szCs w:val="22"/>
                <w:lang w:val="it-IT"/>
              </w:rPr>
              <w:t>letn</w:t>
            </w:r>
            <w:proofErr w:type="spellEnd"/>
            <w:r w:rsidRPr="00057526">
              <w:rPr>
                <w:rFonts w:ascii="Calibri Light" w:hAnsi="Calibri Light" w:cs="Calibri Light"/>
                <w:color w:val="000000"/>
                <w:sz w:val="22"/>
                <w:szCs w:val="22"/>
                <w:lang w:val="it-IT"/>
              </w:rPr>
              <w:t xml:space="preserve">. </w:t>
            </w:r>
            <w:r w:rsidRPr="00057526">
              <w:rPr>
                <w:rFonts w:ascii="Calibri Light" w:hAnsi="Calibri Light" w:cs="Calibri Light"/>
                <w:color w:val="000000"/>
                <w:sz w:val="22"/>
                <w:szCs w:val="22"/>
              </w:rPr>
              <w:t>13, [</w:t>
            </w:r>
            <w:proofErr w:type="spellStart"/>
            <w:r w:rsidRPr="00057526">
              <w:rPr>
                <w:rFonts w:ascii="Calibri Light" w:hAnsi="Calibri Light" w:cs="Calibri Light"/>
                <w:color w:val="000000"/>
                <w:sz w:val="22"/>
                <w:szCs w:val="22"/>
              </w:rPr>
              <w:t>št</w:t>
            </w:r>
            <w:proofErr w:type="spellEnd"/>
            <w:r w:rsidRPr="00057526">
              <w:rPr>
                <w:rFonts w:ascii="Calibri Light" w:hAnsi="Calibri Light" w:cs="Calibri Light"/>
                <w:color w:val="000000"/>
                <w:sz w:val="22"/>
                <w:szCs w:val="22"/>
              </w:rPr>
              <w:t>.] 25, str. 9-34, ilustr. </w:t>
            </w:r>
            <w:hyperlink r:id="rId14" w:history="1">
              <w:r w:rsidRPr="00057526">
                <w:rPr>
                  <w:rFonts w:ascii="Calibri Light" w:hAnsi="Calibri Light" w:cs="Calibri Light"/>
                  <w:color w:val="A00000"/>
                  <w:sz w:val="22"/>
                  <w:szCs w:val="22"/>
                  <w:u w:val="single"/>
                </w:rPr>
                <w:t>http://www.hippocampus.si/ISSN/1408-8363/25-2017/1408-8363_25-2017.pdf</w:t>
              </w:r>
            </w:hyperlink>
            <w:r w:rsidRPr="00057526">
              <w:rPr>
                <w:rFonts w:ascii="Calibri Light" w:hAnsi="Calibri Light" w:cs="Calibri Light"/>
                <w:color w:val="000000"/>
                <w:sz w:val="22"/>
                <w:szCs w:val="22"/>
              </w:rPr>
              <w:t>.</w:t>
            </w:r>
          </w:p>
          <w:p w:rsidR="00354181" w:rsidRPr="00057526" w:rsidRDefault="00354181" w:rsidP="0022710B">
            <w:pPr>
              <w:rPr>
                <w:rFonts w:ascii="Calibri Light" w:hAnsi="Calibri Light" w:cs="Calibri Light"/>
                <w:color w:val="000000"/>
                <w:sz w:val="22"/>
                <w:szCs w:val="22"/>
              </w:rPr>
            </w:pPr>
          </w:p>
          <w:p w:rsidR="00354181" w:rsidRPr="00057526" w:rsidRDefault="00354181" w:rsidP="0022710B">
            <w:pPr>
              <w:rPr>
                <w:rFonts w:ascii="Calibri Light" w:hAnsi="Calibri Light" w:cs="Calibri Light"/>
                <w:sz w:val="22"/>
                <w:szCs w:val="22"/>
                <w:lang w:val="it-IT"/>
              </w:rPr>
            </w:pPr>
            <w:r w:rsidRPr="00057526">
              <w:rPr>
                <w:rFonts w:ascii="Calibri Light" w:hAnsi="Calibri Light" w:cs="Calibri Light"/>
                <w:color w:val="000000"/>
                <w:sz w:val="22"/>
                <w:szCs w:val="22"/>
              </w:rPr>
              <w:t xml:space="preserve">VINKLER, Jonatan. </w:t>
            </w:r>
            <w:proofErr w:type="spellStart"/>
            <w:r w:rsidRPr="00057526">
              <w:rPr>
                <w:rFonts w:ascii="Calibri Light" w:hAnsi="Calibri Light" w:cs="Calibri Light"/>
                <w:color w:val="000000"/>
                <w:sz w:val="22"/>
                <w:szCs w:val="22"/>
              </w:rPr>
              <w:t>Hišna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postila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Primoža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Trubarja</w:t>
            </w:r>
            <w:proofErr w:type="spellEnd"/>
            <w:r w:rsidRPr="00057526">
              <w:rPr>
                <w:rFonts w:ascii="Calibri Light" w:hAnsi="Calibri Light" w:cs="Calibri Light"/>
                <w:color w:val="000000"/>
                <w:sz w:val="22"/>
                <w:szCs w:val="22"/>
              </w:rPr>
              <w:t xml:space="preserve"> (1595</w:t>
            </w:r>
            <w:proofErr w:type="gramStart"/>
            <w:r w:rsidRPr="00057526">
              <w:rPr>
                <w:rFonts w:ascii="Calibri Light" w:hAnsi="Calibri Light" w:cs="Calibri Light"/>
                <w:color w:val="000000"/>
                <w:sz w:val="22"/>
                <w:szCs w:val="22"/>
              </w:rPr>
              <w:t>) :</w:t>
            </w:r>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prvi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veliki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pripovedni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tekst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slovenske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književnosti</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njegovi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konteksti</w:t>
            </w:r>
            <w:proofErr w:type="spellEnd"/>
            <w:r w:rsidRPr="00057526">
              <w:rPr>
                <w:rFonts w:ascii="Calibri Light" w:hAnsi="Calibri Light" w:cs="Calibri Light"/>
                <w:color w:val="000000"/>
                <w:sz w:val="22"/>
                <w:szCs w:val="22"/>
              </w:rPr>
              <w:t>. </w:t>
            </w:r>
            <w:r w:rsidRPr="00057526">
              <w:rPr>
                <w:rFonts w:ascii="Calibri Light" w:hAnsi="Calibri Light" w:cs="Calibri Light"/>
                <w:iCs/>
                <w:color w:val="000000"/>
                <w:sz w:val="22"/>
                <w:szCs w:val="22"/>
                <w:lang w:val="it-IT"/>
              </w:rPr>
              <w:t xml:space="preserve">Stati </w:t>
            </w:r>
            <w:proofErr w:type="spellStart"/>
            <w:r w:rsidRPr="00057526">
              <w:rPr>
                <w:rFonts w:ascii="Calibri Light" w:hAnsi="Calibri Light" w:cs="Calibri Light"/>
                <w:iCs/>
                <w:color w:val="000000"/>
                <w:sz w:val="22"/>
                <w:szCs w:val="22"/>
                <w:lang w:val="it-IT"/>
              </w:rPr>
              <w:t>inu</w:t>
            </w:r>
            <w:proofErr w:type="spellEnd"/>
            <w:r w:rsidRPr="00057526">
              <w:rPr>
                <w:rFonts w:ascii="Calibri Light" w:hAnsi="Calibri Light" w:cs="Calibri Light"/>
                <w:iCs/>
                <w:color w:val="000000"/>
                <w:sz w:val="22"/>
                <w:szCs w:val="22"/>
                <w:lang w:val="it-IT"/>
              </w:rPr>
              <w:t xml:space="preserve"> </w:t>
            </w:r>
            <w:proofErr w:type="spellStart"/>
            <w:proofErr w:type="gramStart"/>
            <w:r w:rsidRPr="00057526">
              <w:rPr>
                <w:rFonts w:ascii="Calibri Light" w:hAnsi="Calibri Light" w:cs="Calibri Light"/>
                <w:iCs/>
                <w:color w:val="000000"/>
                <w:sz w:val="22"/>
                <w:szCs w:val="22"/>
                <w:lang w:val="it-IT"/>
              </w:rPr>
              <w:t>obstati</w:t>
            </w:r>
            <w:proofErr w:type="spellEnd"/>
            <w:r w:rsidRPr="00057526">
              <w:rPr>
                <w:rFonts w:ascii="Calibri Light" w:hAnsi="Calibri Light" w:cs="Calibri Light"/>
                <w:iCs/>
                <w:color w:val="000000"/>
                <w:sz w:val="22"/>
                <w:szCs w:val="22"/>
                <w:lang w:val="it-IT"/>
              </w:rPr>
              <w:t xml:space="preserve"> :</w:t>
            </w:r>
            <w:proofErr w:type="gram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revija</w:t>
            </w:r>
            <w:proofErr w:type="spellEnd"/>
            <w:r w:rsidRPr="00057526">
              <w:rPr>
                <w:rFonts w:ascii="Calibri Light" w:hAnsi="Calibri Light" w:cs="Calibri Light"/>
                <w:iCs/>
                <w:color w:val="000000"/>
                <w:sz w:val="22"/>
                <w:szCs w:val="22"/>
                <w:lang w:val="it-IT"/>
              </w:rPr>
              <w:t xml:space="preserve"> za </w:t>
            </w:r>
            <w:proofErr w:type="spellStart"/>
            <w:r w:rsidRPr="00057526">
              <w:rPr>
                <w:rFonts w:ascii="Calibri Light" w:hAnsi="Calibri Light" w:cs="Calibri Light"/>
                <w:iCs/>
                <w:color w:val="000000"/>
                <w:sz w:val="22"/>
                <w:szCs w:val="22"/>
                <w:lang w:val="it-IT"/>
              </w:rPr>
              <w:t>vprašanja</w:t>
            </w:r>
            <w:proofErr w:type="spell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protestantizma</w:t>
            </w:r>
            <w:proofErr w:type="spellEnd"/>
            <w:r w:rsidRPr="00057526">
              <w:rPr>
                <w:rFonts w:ascii="Calibri Light" w:hAnsi="Calibri Light" w:cs="Calibri Light"/>
                <w:color w:val="000000"/>
                <w:sz w:val="22"/>
                <w:szCs w:val="22"/>
                <w:lang w:val="it-IT"/>
              </w:rPr>
              <w:t xml:space="preserve">, ISSN 1408-8363, 2016, </w:t>
            </w:r>
            <w:proofErr w:type="spellStart"/>
            <w:r w:rsidRPr="00057526">
              <w:rPr>
                <w:rFonts w:ascii="Calibri Light" w:hAnsi="Calibri Light" w:cs="Calibri Light"/>
                <w:color w:val="000000"/>
                <w:sz w:val="22"/>
                <w:szCs w:val="22"/>
                <w:lang w:val="it-IT"/>
              </w:rPr>
              <w:t>št</w:t>
            </w:r>
            <w:proofErr w:type="spellEnd"/>
            <w:r w:rsidRPr="00057526">
              <w:rPr>
                <w:rFonts w:ascii="Calibri Light" w:hAnsi="Calibri Light" w:cs="Calibri Light"/>
                <w:color w:val="000000"/>
                <w:sz w:val="22"/>
                <w:szCs w:val="22"/>
                <w:lang w:val="it-IT"/>
              </w:rPr>
              <w:t>. 23/24, str. 49-75, 301.</w:t>
            </w:r>
          </w:p>
          <w:p w:rsidR="00354181" w:rsidRPr="00057526" w:rsidRDefault="00354181" w:rsidP="0022710B">
            <w:pPr>
              <w:rPr>
                <w:rFonts w:ascii="Calibri Light" w:hAnsi="Calibri Light" w:cs="Calibri Light"/>
                <w:color w:val="000000"/>
                <w:sz w:val="22"/>
                <w:szCs w:val="22"/>
                <w:lang w:val="it-IT"/>
              </w:rPr>
            </w:pPr>
          </w:p>
          <w:p w:rsidR="00354181" w:rsidRPr="00057526" w:rsidRDefault="00354181" w:rsidP="0022710B">
            <w:pPr>
              <w:rPr>
                <w:rFonts w:ascii="Calibri Light" w:hAnsi="Calibri Light" w:cs="Calibri Light"/>
                <w:sz w:val="22"/>
                <w:szCs w:val="22"/>
                <w:lang w:val="it-IT"/>
              </w:rPr>
            </w:pPr>
            <w:r w:rsidRPr="00057526">
              <w:rPr>
                <w:rFonts w:ascii="Calibri Light" w:hAnsi="Calibri Light" w:cs="Calibri Light"/>
                <w:color w:val="000000"/>
                <w:sz w:val="22"/>
                <w:szCs w:val="22"/>
                <w:lang w:val="it-IT"/>
              </w:rPr>
              <w:t xml:space="preserve">VINKLER, Jonatan. </w:t>
            </w:r>
            <w:proofErr w:type="spellStart"/>
            <w:r w:rsidRPr="00057526">
              <w:rPr>
                <w:rFonts w:ascii="Calibri Light" w:hAnsi="Calibri Light" w:cs="Calibri Light"/>
                <w:color w:val="000000"/>
                <w:sz w:val="22"/>
                <w:szCs w:val="22"/>
                <w:lang w:val="it-IT"/>
              </w:rPr>
              <w:t>Tekst</w:t>
            </w:r>
            <w:proofErr w:type="spellEnd"/>
            <w:r w:rsidRPr="00057526">
              <w:rPr>
                <w:rFonts w:ascii="Calibri Light" w:hAnsi="Calibri Light" w:cs="Calibri Light"/>
                <w:color w:val="000000"/>
                <w:sz w:val="22"/>
                <w:szCs w:val="22"/>
                <w:lang w:val="it-IT"/>
              </w:rPr>
              <w:t xml:space="preserve"> in </w:t>
            </w:r>
            <w:proofErr w:type="spellStart"/>
            <w:proofErr w:type="gramStart"/>
            <w:r w:rsidRPr="00057526">
              <w:rPr>
                <w:rFonts w:ascii="Calibri Light" w:hAnsi="Calibri Light" w:cs="Calibri Light"/>
                <w:color w:val="000000"/>
                <w:sz w:val="22"/>
                <w:szCs w:val="22"/>
                <w:lang w:val="it-IT"/>
              </w:rPr>
              <w:t>kontekst</w:t>
            </w:r>
            <w:proofErr w:type="spellEnd"/>
            <w:r w:rsidRPr="00057526">
              <w:rPr>
                <w:rFonts w:ascii="Calibri Light" w:hAnsi="Calibri Light" w:cs="Calibri Light"/>
                <w:color w:val="000000"/>
                <w:sz w:val="22"/>
                <w:szCs w:val="22"/>
                <w:lang w:val="it-IT"/>
              </w:rPr>
              <w:t xml:space="preserve"> :</w:t>
            </w:r>
            <w:proofErr w:type="gramEnd"/>
            <w:r w:rsidRPr="00057526">
              <w:rPr>
                <w:rFonts w:ascii="Calibri Light" w:hAnsi="Calibri Light" w:cs="Calibri Light"/>
                <w:color w:val="000000"/>
                <w:sz w:val="22"/>
                <w:szCs w:val="22"/>
                <w:lang w:val="it-IT"/>
              </w:rPr>
              <w:t xml:space="preserve"> De Ecclesia - </w:t>
            </w:r>
            <w:proofErr w:type="spellStart"/>
            <w:r w:rsidRPr="00057526">
              <w:rPr>
                <w:rFonts w:ascii="Calibri Light" w:hAnsi="Calibri Light" w:cs="Calibri Light"/>
                <w:color w:val="000000"/>
                <w:sz w:val="22"/>
                <w:szCs w:val="22"/>
                <w:lang w:val="it-IT"/>
              </w:rPr>
              <w:t>fatalno</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besedilo</w:t>
            </w:r>
            <w:proofErr w:type="spellEnd"/>
            <w:r w:rsidRPr="00057526">
              <w:rPr>
                <w:rFonts w:ascii="Calibri Light" w:hAnsi="Calibri Light" w:cs="Calibri Light"/>
                <w:color w:val="000000"/>
                <w:sz w:val="22"/>
                <w:szCs w:val="22"/>
                <w:lang w:val="it-IT"/>
              </w:rPr>
              <w:t xml:space="preserve"> M. Jana </w:t>
            </w:r>
            <w:proofErr w:type="spellStart"/>
            <w:r w:rsidRPr="00057526">
              <w:rPr>
                <w:rFonts w:ascii="Calibri Light" w:hAnsi="Calibri Light" w:cs="Calibri Light"/>
                <w:color w:val="000000"/>
                <w:sz w:val="22"/>
                <w:szCs w:val="22"/>
                <w:lang w:val="it-IT"/>
              </w:rPr>
              <w:t>Husa</w:t>
            </w:r>
            <w:proofErr w:type="spellEnd"/>
            <w:r w:rsidRPr="00057526">
              <w:rPr>
                <w:rFonts w:ascii="Calibri Light" w:hAnsi="Calibri Light" w:cs="Calibri Light"/>
                <w:color w:val="000000"/>
                <w:sz w:val="22"/>
                <w:szCs w:val="22"/>
                <w:lang w:val="it-IT"/>
              </w:rPr>
              <w:t xml:space="preserve"> in </w:t>
            </w:r>
            <w:proofErr w:type="spellStart"/>
            <w:r w:rsidRPr="00057526">
              <w:rPr>
                <w:rFonts w:ascii="Calibri Light" w:hAnsi="Calibri Light" w:cs="Calibri Light"/>
                <w:color w:val="000000"/>
                <w:sz w:val="22"/>
                <w:szCs w:val="22"/>
                <w:lang w:val="it-IT"/>
              </w:rPr>
              <w:t>njegovo</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zgodovinsko</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sobesedilo</w:t>
            </w:r>
            <w:proofErr w:type="spellEnd"/>
            <w:r w:rsidRPr="00057526">
              <w:rPr>
                <w:rFonts w:ascii="Calibri Light" w:hAnsi="Calibri Light" w:cs="Calibri Light"/>
                <w:color w:val="000000"/>
                <w:sz w:val="22"/>
                <w:szCs w:val="22"/>
                <w:lang w:val="it-IT"/>
              </w:rPr>
              <w:t>". </w:t>
            </w:r>
            <w:r w:rsidRPr="00057526">
              <w:rPr>
                <w:rFonts w:ascii="Calibri Light" w:hAnsi="Calibri Light" w:cs="Calibri Light"/>
                <w:iCs/>
                <w:color w:val="000000"/>
                <w:sz w:val="22"/>
                <w:szCs w:val="22"/>
                <w:lang w:val="it-IT"/>
              </w:rPr>
              <w:t xml:space="preserve">Stati </w:t>
            </w:r>
            <w:proofErr w:type="spellStart"/>
            <w:r w:rsidRPr="00057526">
              <w:rPr>
                <w:rFonts w:ascii="Calibri Light" w:hAnsi="Calibri Light" w:cs="Calibri Light"/>
                <w:iCs/>
                <w:color w:val="000000"/>
                <w:sz w:val="22"/>
                <w:szCs w:val="22"/>
                <w:lang w:val="it-IT"/>
              </w:rPr>
              <w:t>inu</w:t>
            </w:r>
            <w:proofErr w:type="spellEnd"/>
            <w:r w:rsidRPr="00057526">
              <w:rPr>
                <w:rFonts w:ascii="Calibri Light" w:hAnsi="Calibri Light" w:cs="Calibri Light"/>
                <w:iCs/>
                <w:color w:val="000000"/>
                <w:sz w:val="22"/>
                <w:szCs w:val="22"/>
                <w:lang w:val="it-IT"/>
              </w:rPr>
              <w:t xml:space="preserve"> </w:t>
            </w:r>
            <w:proofErr w:type="spellStart"/>
            <w:proofErr w:type="gramStart"/>
            <w:r w:rsidRPr="00057526">
              <w:rPr>
                <w:rFonts w:ascii="Calibri Light" w:hAnsi="Calibri Light" w:cs="Calibri Light"/>
                <w:iCs/>
                <w:color w:val="000000"/>
                <w:sz w:val="22"/>
                <w:szCs w:val="22"/>
                <w:lang w:val="it-IT"/>
              </w:rPr>
              <w:t>obstati</w:t>
            </w:r>
            <w:proofErr w:type="spellEnd"/>
            <w:r w:rsidRPr="00057526">
              <w:rPr>
                <w:rFonts w:ascii="Calibri Light" w:hAnsi="Calibri Light" w:cs="Calibri Light"/>
                <w:iCs/>
                <w:color w:val="000000"/>
                <w:sz w:val="22"/>
                <w:szCs w:val="22"/>
                <w:lang w:val="it-IT"/>
              </w:rPr>
              <w:t xml:space="preserve"> :</w:t>
            </w:r>
            <w:proofErr w:type="gram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revija</w:t>
            </w:r>
            <w:proofErr w:type="spellEnd"/>
            <w:r w:rsidRPr="00057526">
              <w:rPr>
                <w:rFonts w:ascii="Calibri Light" w:hAnsi="Calibri Light" w:cs="Calibri Light"/>
                <w:iCs/>
                <w:color w:val="000000"/>
                <w:sz w:val="22"/>
                <w:szCs w:val="22"/>
                <w:lang w:val="it-IT"/>
              </w:rPr>
              <w:t xml:space="preserve"> za </w:t>
            </w:r>
            <w:proofErr w:type="spellStart"/>
            <w:r w:rsidRPr="00057526">
              <w:rPr>
                <w:rFonts w:ascii="Calibri Light" w:hAnsi="Calibri Light" w:cs="Calibri Light"/>
                <w:iCs/>
                <w:color w:val="000000"/>
                <w:sz w:val="22"/>
                <w:szCs w:val="22"/>
                <w:lang w:val="it-IT"/>
              </w:rPr>
              <w:t>vprašanja</w:t>
            </w:r>
            <w:proofErr w:type="spell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protestantizma</w:t>
            </w:r>
            <w:proofErr w:type="spellEnd"/>
            <w:r w:rsidRPr="00057526">
              <w:rPr>
                <w:rFonts w:ascii="Calibri Light" w:hAnsi="Calibri Light" w:cs="Calibri Light"/>
                <w:color w:val="000000"/>
                <w:sz w:val="22"/>
                <w:szCs w:val="22"/>
                <w:lang w:val="it-IT"/>
              </w:rPr>
              <w:t xml:space="preserve">, ISSN 1408-8363, </w:t>
            </w:r>
            <w:proofErr w:type="spellStart"/>
            <w:r w:rsidRPr="00057526">
              <w:rPr>
                <w:rFonts w:ascii="Calibri Light" w:hAnsi="Calibri Light" w:cs="Calibri Light"/>
                <w:color w:val="000000"/>
                <w:sz w:val="22"/>
                <w:szCs w:val="22"/>
                <w:lang w:val="it-IT"/>
              </w:rPr>
              <w:t>okt</w:t>
            </w:r>
            <w:proofErr w:type="spellEnd"/>
            <w:r w:rsidRPr="00057526">
              <w:rPr>
                <w:rFonts w:ascii="Calibri Light" w:hAnsi="Calibri Light" w:cs="Calibri Light"/>
                <w:color w:val="000000"/>
                <w:sz w:val="22"/>
                <w:szCs w:val="22"/>
                <w:lang w:val="it-IT"/>
              </w:rPr>
              <w:t>. 2015, [</w:t>
            </w:r>
            <w:proofErr w:type="spellStart"/>
            <w:r w:rsidRPr="00057526">
              <w:rPr>
                <w:rFonts w:ascii="Calibri Light" w:hAnsi="Calibri Light" w:cs="Calibri Light"/>
                <w:color w:val="000000"/>
                <w:sz w:val="22"/>
                <w:szCs w:val="22"/>
                <w:lang w:val="it-IT"/>
              </w:rPr>
              <w:t>Št</w:t>
            </w:r>
            <w:proofErr w:type="spellEnd"/>
            <w:r w:rsidRPr="00057526">
              <w:rPr>
                <w:rFonts w:ascii="Calibri Light" w:hAnsi="Calibri Light" w:cs="Calibri Light"/>
                <w:color w:val="000000"/>
                <w:sz w:val="22"/>
                <w:szCs w:val="22"/>
                <w:lang w:val="it-IT"/>
              </w:rPr>
              <w:t xml:space="preserve">.] 21/22, str. 12-40, 362-363, </w:t>
            </w:r>
            <w:proofErr w:type="spellStart"/>
            <w:r w:rsidRPr="00057526">
              <w:rPr>
                <w:rFonts w:ascii="Calibri Light" w:hAnsi="Calibri Light" w:cs="Calibri Light"/>
                <w:color w:val="000000"/>
                <w:sz w:val="22"/>
                <w:szCs w:val="22"/>
                <w:lang w:val="it-IT"/>
              </w:rPr>
              <w:t>ilustr</w:t>
            </w:r>
            <w:proofErr w:type="spellEnd"/>
          </w:p>
          <w:p w:rsidR="00354181" w:rsidRPr="00057526" w:rsidRDefault="00354181" w:rsidP="0022710B">
            <w:pPr>
              <w:rPr>
                <w:rFonts w:ascii="Calibri Light" w:hAnsi="Calibri Light" w:cs="Calibri Light"/>
                <w:color w:val="000000"/>
                <w:sz w:val="22"/>
                <w:szCs w:val="22"/>
                <w:lang w:val="it-IT"/>
              </w:rPr>
            </w:pPr>
          </w:p>
          <w:p w:rsidR="00354181" w:rsidRPr="00057526" w:rsidRDefault="00354181" w:rsidP="0022710B">
            <w:pPr>
              <w:rPr>
                <w:rFonts w:ascii="Calibri Light" w:hAnsi="Calibri Light" w:cs="Calibri Light"/>
                <w:sz w:val="22"/>
                <w:szCs w:val="22"/>
                <w:lang w:val="it-IT"/>
              </w:rPr>
            </w:pPr>
            <w:r w:rsidRPr="00057526">
              <w:rPr>
                <w:rFonts w:ascii="Calibri Light" w:hAnsi="Calibri Light" w:cs="Calibri Light"/>
                <w:color w:val="000000"/>
                <w:sz w:val="22"/>
                <w:szCs w:val="22"/>
                <w:lang w:val="it-IT"/>
              </w:rPr>
              <w:t xml:space="preserve">VINKLER, Jonatan. </w:t>
            </w:r>
            <w:proofErr w:type="spellStart"/>
            <w:r w:rsidRPr="00057526">
              <w:rPr>
                <w:rFonts w:ascii="Calibri Light" w:hAnsi="Calibri Light" w:cs="Calibri Light"/>
                <w:color w:val="000000"/>
                <w:sz w:val="22"/>
                <w:szCs w:val="22"/>
                <w:lang w:val="it-IT"/>
              </w:rPr>
              <w:t>Cerkovna</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ordninga</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Primoža</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Trubarja</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kot</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politično</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dejanje</w:t>
            </w:r>
            <w:proofErr w:type="spellEnd"/>
            <w:r w:rsidRPr="00057526">
              <w:rPr>
                <w:rFonts w:ascii="Calibri Light" w:hAnsi="Calibri Light" w:cs="Calibri Light"/>
                <w:color w:val="000000"/>
                <w:sz w:val="22"/>
                <w:szCs w:val="22"/>
                <w:lang w:val="it-IT"/>
              </w:rPr>
              <w:t>. </w:t>
            </w:r>
            <w:r w:rsidRPr="00057526">
              <w:rPr>
                <w:rFonts w:ascii="Calibri Light" w:hAnsi="Calibri Light" w:cs="Calibri Light"/>
                <w:iCs/>
                <w:color w:val="000000"/>
                <w:sz w:val="22"/>
                <w:szCs w:val="22"/>
                <w:lang w:val="it-IT"/>
              </w:rPr>
              <w:t xml:space="preserve">Stati </w:t>
            </w:r>
            <w:proofErr w:type="spellStart"/>
            <w:r w:rsidRPr="00057526">
              <w:rPr>
                <w:rFonts w:ascii="Calibri Light" w:hAnsi="Calibri Light" w:cs="Calibri Light"/>
                <w:iCs/>
                <w:color w:val="000000"/>
                <w:sz w:val="22"/>
                <w:szCs w:val="22"/>
                <w:lang w:val="it-IT"/>
              </w:rPr>
              <w:t>inu</w:t>
            </w:r>
            <w:proofErr w:type="spellEnd"/>
            <w:r w:rsidRPr="00057526">
              <w:rPr>
                <w:rFonts w:ascii="Calibri Light" w:hAnsi="Calibri Light" w:cs="Calibri Light"/>
                <w:iCs/>
                <w:color w:val="000000"/>
                <w:sz w:val="22"/>
                <w:szCs w:val="22"/>
                <w:lang w:val="it-IT"/>
              </w:rPr>
              <w:t xml:space="preserve"> </w:t>
            </w:r>
            <w:proofErr w:type="spellStart"/>
            <w:proofErr w:type="gramStart"/>
            <w:r w:rsidRPr="00057526">
              <w:rPr>
                <w:rFonts w:ascii="Calibri Light" w:hAnsi="Calibri Light" w:cs="Calibri Light"/>
                <w:iCs/>
                <w:color w:val="000000"/>
                <w:sz w:val="22"/>
                <w:szCs w:val="22"/>
                <w:lang w:val="it-IT"/>
              </w:rPr>
              <w:t>obstati</w:t>
            </w:r>
            <w:proofErr w:type="spellEnd"/>
            <w:r w:rsidRPr="00057526">
              <w:rPr>
                <w:rFonts w:ascii="Calibri Light" w:hAnsi="Calibri Light" w:cs="Calibri Light"/>
                <w:iCs/>
                <w:color w:val="000000"/>
                <w:sz w:val="22"/>
                <w:szCs w:val="22"/>
                <w:lang w:val="it-IT"/>
              </w:rPr>
              <w:t xml:space="preserve"> :</w:t>
            </w:r>
            <w:proofErr w:type="gram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revija</w:t>
            </w:r>
            <w:proofErr w:type="spellEnd"/>
            <w:r w:rsidRPr="00057526">
              <w:rPr>
                <w:rFonts w:ascii="Calibri Light" w:hAnsi="Calibri Light" w:cs="Calibri Light"/>
                <w:iCs/>
                <w:color w:val="000000"/>
                <w:sz w:val="22"/>
                <w:szCs w:val="22"/>
                <w:lang w:val="it-IT"/>
              </w:rPr>
              <w:t xml:space="preserve"> za </w:t>
            </w:r>
            <w:proofErr w:type="spellStart"/>
            <w:r w:rsidRPr="00057526">
              <w:rPr>
                <w:rFonts w:ascii="Calibri Light" w:hAnsi="Calibri Light" w:cs="Calibri Light"/>
                <w:iCs/>
                <w:color w:val="000000"/>
                <w:sz w:val="22"/>
                <w:szCs w:val="22"/>
                <w:lang w:val="it-IT"/>
              </w:rPr>
              <w:t>vprašanja</w:t>
            </w:r>
            <w:proofErr w:type="spell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protestantizma</w:t>
            </w:r>
            <w:proofErr w:type="spellEnd"/>
            <w:r w:rsidRPr="00057526">
              <w:rPr>
                <w:rFonts w:ascii="Calibri Light" w:hAnsi="Calibri Light" w:cs="Calibri Light"/>
                <w:color w:val="000000"/>
                <w:sz w:val="22"/>
                <w:szCs w:val="22"/>
                <w:lang w:val="it-IT"/>
              </w:rPr>
              <w:t>, ISSN 1408-8363, 2014, [</w:t>
            </w:r>
            <w:proofErr w:type="spellStart"/>
            <w:r w:rsidRPr="00057526">
              <w:rPr>
                <w:rFonts w:ascii="Calibri Light" w:hAnsi="Calibri Light" w:cs="Calibri Light"/>
                <w:color w:val="000000"/>
                <w:sz w:val="22"/>
                <w:szCs w:val="22"/>
                <w:lang w:val="it-IT"/>
              </w:rPr>
              <w:t>Št</w:t>
            </w:r>
            <w:proofErr w:type="spellEnd"/>
            <w:r w:rsidRPr="00057526">
              <w:rPr>
                <w:rFonts w:ascii="Calibri Light" w:hAnsi="Calibri Light" w:cs="Calibri Light"/>
                <w:color w:val="000000"/>
                <w:sz w:val="22"/>
                <w:szCs w:val="22"/>
                <w:lang w:val="it-IT"/>
              </w:rPr>
              <w:t>.] 19/20, str. 14-35, 425-427.</w:t>
            </w:r>
          </w:p>
          <w:p w:rsidR="00354181" w:rsidRPr="00057526" w:rsidRDefault="00354181" w:rsidP="0022710B">
            <w:pPr>
              <w:rPr>
                <w:rFonts w:ascii="Calibri Light" w:hAnsi="Calibri Light" w:cs="Calibri Light"/>
                <w:color w:val="000000"/>
                <w:sz w:val="22"/>
                <w:szCs w:val="22"/>
                <w:lang w:val="it-IT"/>
              </w:rPr>
            </w:pPr>
          </w:p>
          <w:p w:rsidR="00354181" w:rsidRPr="00057526" w:rsidRDefault="00354181" w:rsidP="0022710B">
            <w:pPr>
              <w:rPr>
                <w:rFonts w:ascii="Calibri Light" w:hAnsi="Calibri Light" w:cs="Calibri Light"/>
                <w:sz w:val="22"/>
                <w:szCs w:val="22"/>
                <w:lang w:val="it-IT"/>
              </w:rPr>
            </w:pPr>
            <w:r w:rsidRPr="00057526">
              <w:rPr>
                <w:rFonts w:ascii="Calibri Light" w:hAnsi="Calibri Light" w:cs="Calibri Light"/>
                <w:color w:val="000000"/>
                <w:sz w:val="22"/>
                <w:szCs w:val="22"/>
                <w:lang w:val="it-IT"/>
              </w:rPr>
              <w:t xml:space="preserve">VINKLER, Jonatan. </w:t>
            </w:r>
            <w:proofErr w:type="spellStart"/>
            <w:r w:rsidRPr="00057526">
              <w:rPr>
                <w:rFonts w:ascii="Calibri Light" w:hAnsi="Calibri Light" w:cs="Calibri Light"/>
                <w:color w:val="000000"/>
                <w:sz w:val="22"/>
                <w:szCs w:val="22"/>
                <w:lang w:val="it-IT"/>
              </w:rPr>
              <w:t>Škoda</w:t>
            </w:r>
            <w:proofErr w:type="spellEnd"/>
            <w:r w:rsidRPr="00057526">
              <w:rPr>
                <w:rFonts w:ascii="Calibri Light" w:hAnsi="Calibri Light" w:cs="Calibri Light"/>
                <w:color w:val="000000"/>
                <w:sz w:val="22"/>
                <w:szCs w:val="22"/>
                <w:lang w:val="it-IT"/>
              </w:rPr>
              <w:t xml:space="preserve"> </w:t>
            </w:r>
            <w:proofErr w:type="spellStart"/>
            <w:proofErr w:type="gramStart"/>
            <w:r w:rsidRPr="00057526">
              <w:rPr>
                <w:rFonts w:ascii="Calibri Light" w:hAnsi="Calibri Light" w:cs="Calibri Light"/>
                <w:color w:val="000000"/>
                <w:sz w:val="22"/>
                <w:szCs w:val="22"/>
                <w:lang w:val="it-IT"/>
              </w:rPr>
              <w:t>hovoryty</w:t>
            </w:r>
            <w:proofErr w:type="spellEnd"/>
            <w:r w:rsidRPr="00057526">
              <w:rPr>
                <w:rFonts w:ascii="Calibri Light" w:hAnsi="Calibri Light" w:cs="Calibri Light"/>
                <w:color w:val="000000"/>
                <w:sz w:val="22"/>
                <w:szCs w:val="22"/>
                <w:lang w:val="it-IT"/>
              </w:rPr>
              <w:t xml:space="preserve"> :</w:t>
            </w:r>
            <w:proofErr w:type="gram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protireformacija</w:t>
            </w:r>
            <w:proofErr w:type="spellEnd"/>
            <w:r w:rsidRPr="00057526">
              <w:rPr>
                <w:rFonts w:ascii="Calibri Light" w:hAnsi="Calibri Light" w:cs="Calibri Light"/>
                <w:color w:val="000000"/>
                <w:sz w:val="22"/>
                <w:szCs w:val="22"/>
                <w:lang w:val="it-IT"/>
              </w:rPr>
              <w:t xml:space="preserve"> in </w:t>
            </w:r>
            <w:proofErr w:type="spellStart"/>
            <w:r w:rsidRPr="00057526">
              <w:rPr>
                <w:rFonts w:ascii="Calibri Light" w:hAnsi="Calibri Light" w:cs="Calibri Light"/>
                <w:color w:val="000000"/>
                <w:sz w:val="22"/>
                <w:szCs w:val="22"/>
                <w:lang w:val="it-IT"/>
              </w:rPr>
              <w:t>rekatolizacija</w:t>
            </w:r>
            <w:proofErr w:type="spellEnd"/>
            <w:r w:rsidRPr="00057526">
              <w:rPr>
                <w:rFonts w:ascii="Calibri Light" w:hAnsi="Calibri Light" w:cs="Calibri Light"/>
                <w:color w:val="000000"/>
                <w:sz w:val="22"/>
                <w:szCs w:val="22"/>
                <w:lang w:val="it-IT"/>
              </w:rPr>
              <w:t xml:space="preserve"> v </w:t>
            </w:r>
            <w:proofErr w:type="spellStart"/>
            <w:r w:rsidRPr="00057526">
              <w:rPr>
                <w:rFonts w:ascii="Calibri Light" w:hAnsi="Calibri Light" w:cs="Calibri Light"/>
                <w:color w:val="000000"/>
                <w:sz w:val="22"/>
                <w:szCs w:val="22"/>
                <w:lang w:val="it-IT"/>
              </w:rPr>
              <w:t>Češkem</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kraljestvu</w:t>
            </w:r>
            <w:proofErr w:type="spellEnd"/>
            <w:r w:rsidRPr="00057526">
              <w:rPr>
                <w:rFonts w:ascii="Calibri Light" w:hAnsi="Calibri Light" w:cs="Calibri Light"/>
                <w:color w:val="000000"/>
                <w:sz w:val="22"/>
                <w:szCs w:val="22"/>
                <w:lang w:val="it-IT"/>
              </w:rPr>
              <w:t xml:space="preserve"> 1621-1628. </w:t>
            </w:r>
            <w:r w:rsidRPr="00057526">
              <w:rPr>
                <w:rFonts w:ascii="Calibri Light" w:hAnsi="Calibri Light" w:cs="Calibri Light"/>
                <w:iCs/>
                <w:color w:val="000000"/>
                <w:sz w:val="22"/>
                <w:szCs w:val="22"/>
                <w:lang w:val="it-IT"/>
              </w:rPr>
              <w:t xml:space="preserve">Stati </w:t>
            </w:r>
            <w:proofErr w:type="spellStart"/>
            <w:r w:rsidRPr="00057526">
              <w:rPr>
                <w:rFonts w:ascii="Calibri Light" w:hAnsi="Calibri Light" w:cs="Calibri Light"/>
                <w:iCs/>
                <w:color w:val="000000"/>
                <w:sz w:val="22"/>
                <w:szCs w:val="22"/>
                <w:lang w:val="it-IT"/>
              </w:rPr>
              <w:t>inu</w:t>
            </w:r>
            <w:proofErr w:type="spellEnd"/>
            <w:r w:rsidRPr="00057526">
              <w:rPr>
                <w:rFonts w:ascii="Calibri Light" w:hAnsi="Calibri Light" w:cs="Calibri Light"/>
                <w:iCs/>
                <w:color w:val="000000"/>
                <w:sz w:val="22"/>
                <w:szCs w:val="22"/>
                <w:lang w:val="it-IT"/>
              </w:rPr>
              <w:t xml:space="preserve"> </w:t>
            </w:r>
            <w:proofErr w:type="spellStart"/>
            <w:proofErr w:type="gramStart"/>
            <w:r w:rsidRPr="00057526">
              <w:rPr>
                <w:rFonts w:ascii="Calibri Light" w:hAnsi="Calibri Light" w:cs="Calibri Light"/>
                <w:iCs/>
                <w:color w:val="000000"/>
                <w:sz w:val="22"/>
                <w:szCs w:val="22"/>
                <w:lang w:val="it-IT"/>
              </w:rPr>
              <w:t>obstati</w:t>
            </w:r>
            <w:proofErr w:type="spellEnd"/>
            <w:r w:rsidRPr="00057526">
              <w:rPr>
                <w:rFonts w:ascii="Calibri Light" w:hAnsi="Calibri Light" w:cs="Calibri Light"/>
                <w:iCs/>
                <w:color w:val="000000"/>
                <w:sz w:val="22"/>
                <w:szCs w:val="22"/>
                <w:lang w:val="it-IT"/>
              </w:rPr>
              <w:t xml:space="preserve"> :</w:t>
            </w:r>
            <w:proofErr w:type="gram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revija</w:t>
            </w:r>
            <w:proofErr w:type="spellEnd"/>
            <w:r w:rsidRPr="00057526">
              <w:rPr>
                <w:rFonts w:ascii="Calibri Light" w:hAnsi="Calibri Light" w:cs="Calibri Light"/>
                <w:iCs/>
                <w:color w:val="000000"/>
                <w:sz w:val="22"/>
                <w:szCs w:val="22"/>
                <w:lang w:val="it-IT"/>
              </w:rPr>
              <w:t xml:space="preserve"> za </w:t>
            </w:r>
            <w:proofErr w:type="spellStart"/>
            <w:r w:rsidRPr="00057526">
              <w:rPr>
                <w:rFonts w:ascii="Calibri Light" w:hAnsi="Calibri Light" w:cs="Calibri Light"/>
                <w:iCs/>
                <w:color w:val="000000"/>
                <w:sz w:val="22"/>
                <w:szCs w:val="22"/>
                <w:lang w:val="it-IT"/>
              </w:rPr>
              <w:t>vprašanja</w:t>
            </w:r>
            <w:proofErr w:type="spellEnd"/>
            <w:r w:rsidRPr="00057526">
              <w:rPr>
                <w:rFonts w:ascii="Calibri Light" w:hAnsi="Calibri Light" w:cs="Calibri Light"/>
                <w:iCs/>
                <w:color w:val="000000"/>
                <w:sz w:val="22"/>
                <w:szCs w:val="22"/>
                <w:lang w:val="it-IT"/>
              </w:rPr>
              <w:t xml:space="preserve"> </w:t>
            </w:r>
            <w:proofErr w:type="spellStart"/>
            <w:r w:rsidRPr="00057526">
              <w:rPr>
                <w:rFonts w:ascii="Calibri Light" w:hAnsi="Calibri Light" w:cs="Calibri Light"/>
                <w:iCs/>
                <w:color w:val="000000"/>
                <w:sz w:val="22"/>
                <w:szCs w:val="22"/>
                <w:lang w:val="it-IT"/>
              </w:rPr>
              <w:t>protestantizma</w:t>
            </w:r>
            <w:proofErr w:type="spellEnd"/>
            <w:r w:rsidRPr="00057526">
              <w:rPr>
                <w:rFonts w:ascii="Calibri Light" w:hAnsi="Calibri Light" w:cs="Calibri Light"/>
                <w:color w:val="000000"/>
                <w:sz w:val="22"/>
                <w:szCs w:val="22"/>
                <w:lang w:val="it-IT"/>
              </w:rPr>
              <w:t>, ISSN 1408-8363, 2011, [</w:t>
            </w:r>
            <w:proofErr w:type="spellStart"/>
            <w:r w:rsidRPr="00057526">
              <w:rPr>
                <w:rFonts w:ascii="Calibri Light" w:hAnsi="Calibri Light" w:cs="Calibri Light"/>
                <w:color w:val="000000"/>
                <w:sz w:val="22"/>
                <w:szCs w:val="22"/>
                <w:lang w:val="it-IT"/>
              </w:rPr>
              <w:t>Št</w:t>
            </w:r>
            <w:proofErr w:type="spellEnd"/>
            <w:r w:rsidRPr="00057526">
              <w:rPr>
                <w:rFonts w:ascii="Calibri Light" w:hAnsi="Calibri Light" w:cs="Calibri Light"/>
                <w:color w:val="000000"/>
                <w:sz w:val="22"/>
                <w:szCs w:val="22"/>
                <w:lang w:val="it-IT"/>
              </w:rPr>
              <w:t>.] 13/14, str. 112-158, 373-374. </w:t>
            </w:r>
          </w:p>
          <w:p w:rsidR="00354181" w:rsidRPr="00057526" w:rsidRDefault="00354181" w:rsidP="0022710B">
            <w:pPr>
              <w:rPr>
                <w:rFonts w:ascii="Calibri Light" w:hAnsi="Calibri Light" w:cs="Calibri Light"/>
                <w:sz w:val="22"/>
                <w:szCs w:val="22"/>
                <w:lang w:val="it-IT"/>
              </w:rPr>
            </w:pPr>
          </w:p>
          <w:p w:rsidR="00354181" w:rsidRPr="00057526" w:rsidRDefault="00354181" w:rsidP="0022710B">
            <w:pPr>
              <w:rPr>
                <w:rFonts w:ascii="Calibri Light" w:hAnsi="Calibri Light" w:cs="Calibri Light"/>
                <w:sz w:val="22"/>
                <w:szCs w:val="22"/>
                <w:lang w:val="es-MX"/>
              </w:rPr>
            </w:pPr>
            <w:r w:rsidRPr="00057526">
              <w:rPr>
                <w:rFonts w:ascii="Calibri Light" w:hAnsi="Calibri Light" w:cs="Calibri Light"/>
                <w:sz w:val="22"/>
                <w:szCs w:val="22"/>
                <w:lang w:val="es-MX"/>
              </w:rPr>
              <w:t>VINKLER, Jonatan. "Tisk a papír jsou výborné": Prešeren a Mácha v sevření nacionalismu. V: BLÁHOVÁ, Kateřina (ur.). Komunikace a izolace v české kultuře 19. století : sborník příspěvků z 21. ročníku Sympozia k problematice 19. století, Plzeň, 8.-10. března 2001. 1. vyd. Praha: KLP, 2002, str. 266-284, ilustr.</w:t>
            </w:r>
          </w:p>
          <w:p w:rsidR="00354181" w:rsidRPr="00057526" w:rsidRDefault="00354181" w:rsidP="0022710B">
            <w:pPr>
              <w:rPr>
                <w:rFonts w:ascii="Calibri Light" w:hAnsi="Calibri Light" w:cs="Calibri Light"/>
                <w:sz w:val="22"/>
                <w:szCs w:val="22"/>
                <w:lang w:val="es-MX"/>
              </w:rPr>
            </w:pPr>
          </w:p>
          <w:p w:rsidR="00354181" w:rsidRPr="00057526" w:rsidRDefault="00354181" w:rsidP="0022710B">
            <w:pPr>
              <w:rPr>
                <w:rFonts w:ascii="Calibri Light" w:hAnsi="Calibri Light" w:cs="Calibri Light"/>
                <w:sz w:val="22"/>
                <w:szCs w:val="22"/>
                <w:lang w:val="es-MX"/>
              </w:rPr>
            </w:pPr>
            <w:r w:rsidRPr="00057526">
              <w:rPr>
                <w:rFonts w:ascii="Calibri Light" w:hAnsi="Calibri Light" w:cs="Calibri Light"/>
                <w:sz w:val="22"/>
                <w:szCs w:val="22"/>
                <w:lang w:val="es-MX"/>
              </w:rPr>
              <w:t xml:space="preserve">VINKLER, Jonatan. Posnemovalci, zavezniki in tekmeci: češko-slovenski in slovensko-češkikulturni stiki v 19. stoletju, (Knjižnica Annales Majora). Koper: Univerza na Primorskem, Znanstveno-raziskovalno središče, Založba Annales: Zgodovinsko društvo za južno Primorsko, 2006. </w:t>
            </w:r>
          </w:p>
          <w:p w:rsidR="00354181" w:rsidRPr="00057526" w:rsidRDefault="00354181" w:rsidP="0022710B">
            <w:pPr>
              <w:rPr>
                <w:rFonts w:ascii="Calibri Light" w:hAnsi="Calibri Light" w:cs="Calibri Light"/>
                <w:sz w:val="22"/>
                <w:szCs w:val="22"/>
                <w:lang w:val="es-MX"/>
              </w:rPr>
            </w:pPr>
          </w:p>
          <w:p w:rsidR="00354181" w:rsidRPr="00057526" w:rsidRDefault="00354181" w:rsidP="0022710B">
            <w:pPr>
              <w:rPr>
                <w:rFonts w:ascii="Calibri Light" w:hAnsi="Calibri Light" w:cs="Calibri Light"/>
                <w:sz w:val="22"/>
                <w:szCs w:val="22"/>
                <w:lang w:val="es-MX"/>
              </w:rPr>
            </w:pPr>
            <w:r w:rsidRPr="00057526">
              <w:rPr>
                <w:rFonts w:ascii="Calibri Light" w:hAnsi="Calibri Light" w:cs="Calibri Light"/>
                <w:sz w:val="22"/>
                <w:szCs w:val="22"/>
                <w:lang w:val="es-MX"/>
              </w:rPr>
              <w:t xml:space="preserve">VINKLER, Jonatan. Uporniki, "hudi farji" in Hudičevi soldatje: podobe iz evropskih in "slovenskih" imaginarijev 16. stoletja, (Digitalna knjižnica, Dissertationes, 17). Ljubljana: Pedagoški inštitut, 2011. 1 optični disk (CD-ROM), barve. </w:t>
            </w:r>
          </w:p>
          <w:p w:rsidR="00354181" w:rsidRPr="00057526" w:rsidRDefault="00354181" w:rsidP="0022710B">
            <w:pPr>
              <w:rPr>
                <w:rFonts w:ascii="Calibri Light" w:hAnsi="Calibri Light" w:cs="Calibri Light"/>
                <w:sz w:val="22"/>
                <w:szCs w:val="22"/>
                <w:lang w:val="es-MX"/>
              </w:rPr>
            </w:pPr>
          </w:p>
          <w:p w:rsidR="00354181" w:rsidRPr="00057526" w:rsidRDefault="00354181" w:rsidP="0022710B">
            <w:pPr>
              <w:rPr>
                <w:rFonts w:ascii="Calibri Light" w:hAnsi="Calibri Light" w:cs="Calibri Light"/>
                <w:sz w:val="22"/>
                <w:szCs w:val="22"/>
                <w:lang w:val="sl-SI"/>
              </w:rPr>
            </w:pPr>
            <w:r w:rsidRPr="00057526">
              <w:rPr>
                <w:rFonts w:ascii="Calibri Light" w:hAnsi="Calibri Light" w:cs="Calibri Light"/>
                <w:sz w:val="22"/>
                <w:szCs w:val="22"/>
                <w:lang w:val="es-MX"/>
              </w:rPr>
              <w:t xml:space="preserve">VINKLER, Jonatan. Primož Trubar in "nepravoverne" smeri reformacije v slovenskem slovstvu 16. stoletja: prekrščevalci. V: AHAČIČ, Kozma (ur.), TESTEN, Petra (ur.). Jeziki, identitete, pripadnosti med središči in obrobji : v počastitev 500. obletnice rojstva Primoža Trubarja. </w:t>
            </w:r>
            <w:r w:rsidRPr="00057526">
              <w:rPr>
                <w:rFonts w:ascii="Calibri Light" w:hAnsi="Calibri Light" w:cs="Calibri Light"/>
                <w:sz w:val="22"/>
                <w:szCs w:val="22"/>
              </w:rPr>
              <w:t xml:space="preserve">Ljubljana: </w:t>
            </w:r>
            <w:proofErr w:type="spellStart"/>
            <w:r w:rsidRPr="00057526">
              <w:rPr>
                <w:rFonts w:ascii="Calibri Light" w:hAnsi="Calibri Light" w:cs="Calibri Light"/>
                <w:sz w:val="22"/>
                <w:szCs w:val="22"/>
              </w:rPr>
              <w:t>Založba</w:t>
            </w:r>
            <w:proofErr w:type="spellEnd"/>
            <w:r w:rsidRPr="00057526">
              <w:rPr>
                <w:rFonts w:ascii="Calibri Light" w:hAnsi="Calibri Light" w:cs="Calibri Light"/>
                <w:sz w:val="22"/>
                <w:szCs w:val="22"/>
              </w:rPr>
              <w:t xml:space="preserve"> ZRC, ZRC SAZU, 2011, str. 99-108.</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6"/>
    <w:lvl w:ilvl="0">
      <w:start w:val="1"/>
      <w:numFmt w:val="bullet"/>
      <w:lvlText w:val="-"/>
      <w:lvlJc w:val="left"/>
      <w:pPr>
        <w:tabs>
          <w:tab w:val="num" w:pos="0"/>
        </w:tabs>
        <w:ind w:left="720" w:hanging="360"/>
      </w:pPr>
      <w:rPr>
        <w:rFonts w:ascii="Times New Roman" w:hAnsi="Times New Roman"/>
      </w:r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2"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3"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4"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181"/>
    <w:rsid w:val="0005244A"/>
    <w:rsid w:val="000A3FF5"/>
    <w:rsid w:val="00101D40"/>
    <w:rsid w:val="00115671"/>
    <w:rsid w:val="001E1204"/>
    <w:rsid w:val="00206060"/>
    <w:rsid w:val="00235D36"/>
    <w:rsid w:val="00302F83"/>
    <w:rsid w:val="00332C9B"/>
    <w:rsid w:val="00354181"/>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8C5025-2E06-4BD8-AF52-E9CD9DF1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54181"/>
    <w:pPr>
      <w:spacing w:after="0" w:line="240" w:lineRule="auto"/>
    </w:pPr>
    <w:rPr>
      <w:rFonts w:ascii="Calibri" w:eastAsia="Times New Roman" w:hAnsi="Calibri" w:cs="Times New Roman"/>
      <w:sz w:val="24"/>
      <w:szCs w:val="24"/>
      <w:lang w:val="en-GB" w:eastAsia="sl-SI"/>
    </w:rPr>
  </w:style>
  <w:style w:type="paragraph" w:styleId="Naslov1">
    <w:name w:val="heading 1"/>
    <w:basedOn w:val="Navaden"/>
    <w:link w:val="Naslov1Znak"/>
    <w:uiPriority w:val="9"/>
    <w:qFormat/>
    <w:rsid w:val="00354181"/>
    <w:pPr>
      <w:spacing w:before="100" w:beforeAutospacing="1" w:after="100" w:afterAutospacing="1"/>
      <w:outlineLvl w:val="0"/>
    </w:pPr>
    <w:rPr>
      <w:rFonts w:ascii="Times" w:hAnsi="Times"/>
      <w:b/>
      <w:bCs/>
      <w:kern w:val="36"/>
      <w:sz w:val="48"/>
      <w:szCs w:val="48"/>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54181"/>
    <w:rPr>
      <w:rFonts w:ascii="Times" w:eastAsia="Times New Roman" w:hAnsi="Times" w:cs="Times New Roman"/>
      <w:b/>
      <w:bCs/>
      <w:kern w:val="36"/>
      <w:sz w:val="48"/>
      <w:szCs w:val="48"/>
    </w:rPr>
  </w:style>
  <w:style w:type="paragraph" w:styleId="Navadensplet">
    <w:name w:val="Normal (Web)"/>
    <w:basedOn w:val="Navaden"/>
    <w:uiPriority w:val="99"/>
    <w:unhideWhenUsed/>
    <w:rsid w:val="00354181"/>
    <w:pPr>
      <w:spacing w:before="100" w:beforeAutospacing="1" w:after="100" w:afterAutospacing="1"/>
    </w:pPr>
    <w:rPr>
      <w:rFonts w:ascii="Times New Roman" w:hAnsi="Times New Roman"/>
    </w:rPr>
  </w:style>
  <w:style w:type="paragraph" w:customStyle="1" w:styleId="Vnos">
    <w:name w:val="Vnos"/>
    <w:basedOn w:val="Navaden"/>
    <w:rsid w:val="00354181"/>
    <w:pPr>
      <w:ind w:left="708"/>
      <w:jc w:val="both"/>
    </w:pPr>
    <w:rPr>
      <w:rFonts w:ascii="Times New Roman" w:hAnsi="Times New Roman"/>
    </w:rPr>
  </w:style>
  <w:style w:type="paragraph" w:styleId="HTML-oblikovano">
    <w:name w:val="HTML Preformatted"/>
    <w:basedOn w:val="Navaden"/>
    <w:link w:val="HTML-oblikovanoZnak"/>
    <w:uiPriority w:val="99"/>
    <w:unhideWhenUsed/>
    <w:rsid w:val="0035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354181"/>
    <w:rPr>
      <w:rFonts w:ascii="Courier New" w:eastAsia="Times New Roman" w:hAnsi="Courier New" w:cs="Courier New"/>
      <w:sz w:val="20"/>
      <w:szCs w:val="20"/>
      <w:lang w:val="en-GB" w:eastAsia="sl-SI"/>
    </w:rPr>
  </w:style>
  <w:style w:type="character" w:styleId="Hiperpovezava">
    <w:name w:val="Hyperlink"/>
    <w:basedOn w:val="Privzetapisavaodstavka"/>
    <w:uiPriority w:val="99"/>
    <w:unhideWhenUsed/>
    <w:rsid w:val="00354181"/>
    <w:rPr>
      <w:rFonts w:cs="Times New Roman"/>
      <w:color w:val="0000FF"/>
      <w:u w:val="single"/>
    </w:rPr>
  </w:style>
  <w:style w:type="character" w:customStyle="1" w:styleId="a-size-large">
    <w:name w:val="a-size-large"/>
    <w:rsid w:val="00354181"/>
  </w:style>
  <w:style w:type="character" w:customStyle="1" w:styleId="a-size-extra-large">
    <w:name w:val="a-size-extra-large"/>
    <w:rsid w:val="00354181"/>
  </w:style>
  <w:style w:type="character" w:customStyle="1" w:styleId="a-size-small">
    <w:name w:val="a-size-small"/>
    <w:rsid w:val="00354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434/zakon-o-presernovi-nagradi-zpren-1" TargetMode="External"/><Relationship Id="rId13" Type="http://schemas.openxmlformats.org/officeDocument/2006/relationships/hyperlink" Target="http://www.pisrs.si/Pis.web/pregledPredpisa?id=KOLP7"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pisrs.si/Pis.web/pregledPredpisa?id=ZAKO1031" TargetMode="External"/><Relationship Id="rId12" Type="http://schemas.openxmlformats.org/officeDocument/2006/relationships/hyperlink" Target="https://www.amazon.com/Paul-ONeill/e/B008GRP3WO/ref=dp_byline_cont_book_1"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isrs.si/Pis.web/pregledPredpisa?id=ZAKO3370" TargetMode="External"/><Relationship Id="rId11" Type="http://schemas.openxmlformats.org/officeDocument/2006/relationships/hyperlink" Target="http://www.pisrs.si/Pis.web/pregledPredpisa?id=URED4732" TargetMode="External"/><Relationship Id="rId5" Type="http://schemas.openxmlformats.org/officeDocument/2006/relationships/hyperlink" Target="http://www.pisrs.si/Pis.web/pregledPredpisa?id=RESO96" TargetMode="External"/><Relationship Id="rId15" Type="http://schemas.openxmlformats.org/officeDocument/2006/relationships/fontTable" Target="fontTable.xml"/><Relationship Id="rId10" Type="http://schemas.openxmlformats.org/officeDocument/2006/relationships/hyperlink" Target="http://www.pisrs.si/Pis.web/pregledPredpisa?id=URED2983"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pisrs.si/Pis.web/pregledPredpisa?id=ZAKO5710" TargetMode="External"/><Relationship Id="rId14" Type="http://schemas.openxmlformats.org/officeDocument/2006/relationships/hyperlink" Target="http://www.hippocampus.si/ISSN/1408-8363/25-2017/1408-8363_25-2017.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8D97069-FAD6-45DE-862A-D75825F15B5D}"/>
</file>

<file path=customXml/itemProps2.xml><?xml version="1.0" encoding="utf-8"?>
<ds:datastoreItem xmlns:ds="http://schemas.openxmlformats.org/officeDocument/2006/customXml" ds:itemID="{273C4E6E-2B3D-4765-93FF-853ECC595640}"/>
</file>

<file path=customXml/itemProps3.xml><?xml version="1.0" encoding="utf-8"?>
<ds:datastoreItem xmlns:ds="http://schemas.openxmlformats.org/officeDocument/2006/customXml" ds:itemID="{017FFB0A-F193-4882-9852-26BFE28AFA47}"/>
</file>

<file path=docProps/app.xml><?xml version="1.0" encoding="utf-8"?>
<Properties xmlns="http://schemas.openxmlformats.org/officeDocument/2006/extended-properties" xmlns:vt="http://schemas.openxmlformats.org/officeDocument/2006/docPropsVTypes">
  <Template>Normal.dotm</Template>
  <TotalTime>1</TotalTime>
  <Pages>5</Pages>
  <Words>2125</Words>
  <Characters>12113</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2023-10-18T09:32:00Z</dcterms:created>
  <dcterms:modified xsi:type="dcterms:W3CDTF">2023-10-18T09:33:00Z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16454400</vt:r8>
  </property>
</Properties>
</file>